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94C83" w14:textId="77777777" w:rsidR="00523D58" w:rsidRPr="00183C3A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183C3A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183C3A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183C3A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183C3A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44F913C2" w14:textId="42CF3571" w:rsidR="00816728" w:rsidRPr="00183C3A" w:rsidRDefault="00DB6AA4" w:rsidP="00523D58">
      <w:pPr>
        <w:jc w:val="center"/>
        <w:rPr>
          <w:rFonts w:cstheme="minorHAnsi"/>
          <w:b/>
          <w:sz w:val="20"/>
          <w:szCs w:val="20"/>
        </w:rPr>
      </w:pPr>
      <w:r w:rsidRPr="00183C3A">
        <w:rPr>
          <w:rFonts w:cstheme="minorHAnsi"/>
          <w:b/>
          <w:sz w:val="20"/>
          <w:szCs w:val="20"/>
          <w:lang w:val="sr-Cyrl-CS"/>
        </w:rPr>
        <w:t>ЈН бр. 1</w:t>
      </w:r>
      <w:r w:rsidR="00A40691">
        <w:rPr>
          <w:rFonts w:cstheme="minorHAnsi"/>
          <w:b/>
          <w:sz w:val="20"/>
          <w:szCs w:val="20"/>
          <w:lang w:val="sr-Cyrl-CS"/>
        </w:rPr>
        <w:t>4/26</w:t>
      </w:r>
      <w:r w:rsidR="00FA4282" w:rsidRPr="00183C3A">
        <w:rPr>
          <w:rFonts w:cstheme="minorHAnsi"/>
          <w:b/>
          <w:noProof/>
          <w:sz w:val="20"/>
          <w:szCs w:val="20"/>
          <w:lang w:val="sr-Cyrl-CS"/>
        </w:rPr>
        <w:t xml:space="preserve"> Намирнице</w:t>
      </w:r>
      <w:r w:rsidR="00FA4282" w:rsidRPr="00183C3A">
        <w:rPr>
          <w:rFonts w:cstheme="minorHAnsi"/>
          <w:b/>
          <w:noProof/>
          <w:sz w:val="20"/>
          <w:szCs w:val="20"/>
        </w:rPr>
        <w:t xml:space="preserve"> и пића,</w:t>
      </w:r>
      <w:r w:rsidR="00FA4282" w:rsidRPr="00183C3A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183C3A">
        <w:rPr>
          <w:rFonts w:cstheme="minorHAnsi"/>
          <w:b/>
          <w:sz w:val="20"/>
          <w:szCs w:val="20"/>
          <w:lang w:val="sr-Cyrl-CS"/>
        </w:rPr>
        <w:t>Партија 5 -</w:t>
      </w:r>
      <w:r w:rsidR="00816728" w:rsidRPr="00183C3A">
        <w:rPr>
          <w:rFonts w:cstheme="minorHAnsi"/>
          <w:sz w:val="20"/>
          <w:szCs w:val="20"/>
        </w:rPr>
        <w:t xml:space="preserve"> </w:t>
      </w:r>
      <w:proofErr w:type="spellStart"/>
      <w:r w:rsidR="00816728" w:rsidRPr="00183C3A">
        <w:rPr>
          <w:rFonts w:cstheme="minorHAnsi"/>
          <w:b/>
          <w:sz w:val="20"/>
          <w:szCs w:val="20"/>
        </w:rPr>
        <w:t>Млеко</w:t>
      </w:r>
      <w:proofErr w:type="spellEnd"/>
      <w:r w:rsidR="00816728" w:rsidRPr="00183C3A">
        <w:rPr>
          <w:rFonts w:cstheme="minorHAnsi"/>
          <w:b/>
          <w:sz w:val="20"/>
          <w:szCs w:val="20"/>
        </w:rPr>
        <w:t xml:space="preserve"> и </w:t>
      </w:r>
      <w:proofErr w:type="spellStart"/>
      <w:r w:rsidR="00816728" w:rsidRPr="00183C3A">
        <w:rPr>
          <w:rFonts w:cstheme="minorHAnsi"/>
          <w:b/>
          <w:sz w:val="20"/>
          <w:szCs w:val="20"/>
        </w:rPr>
        <w:t>млечни</w:t>
      </w:r>
      <w:proofErr w:type="spellEnd"/>
      <w:r w:rsidR="00816728" w:rsidRPr="00183C3A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183C3A">
        <w:rPr>
          <w:rFonts w:cstheme="minorHAnsi"/>
          <w:b/>
          <w:sz w:val="20"/>
          <w:szCs w:val="20"/>
        </w:rPr>
        <w:t>производи</w:t>
      </w:r>
      <w:proofErr w:type="spellEnd"/>
    </w:p>
    <w:p w14:paraId="2277CEF9" w14:textId="77777777" w:rsidR="00816728" w:rsidRPr="00183C3A" w:rsidRDefault="003B50BA" w:rsidP="003B50BA">
      <w:pPr>
        <w:jc w:val="center"/>
        <w:rPr>
          <w:rFonts w:eastAsia="TimesNewRomanPS-BoldMT" w:cstheme="minorHAnsi"/>
          <w:b/>
          <w:bCs/>
          <w:sz w:val="20"/>
          <w:szCs w:val="20"/>
        </w:rPr>
      </w:pPr>
      <w:proofErr w:type="spellStart"/>
      <w:r w:rsidRPr="00183C3A">
        <w:rPr>
          <w:rFonts w:cstheme="minorHAnsi"/>
          <w:b/>
          <w:sz w:val="20"/>
          <w:szCs w:val="20"/>
        </w:rPr>
        <w:t>Назив</w:t>
      </w:r>
      <w:proofErr w:type="spellEnd"/>
      <w:r w:rsidRPr="00183C3A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Pr="00183C3A">
        <w:rPr>
          <w:rFonts w:cstheme="minorHAnsi"/>
          <w:b/>
          <w:sz w:val="20"/>
          <w:szCs w:val="20"/>
        </w:rPr>
        <w:t>понуђача</w:t>
      </w:r>
      <w:proofErr w:type="spellEnd"/>
      <w:r w:rsidRPr="00183C3A">
        <w:rPr>
          <w:rFonts w:cstheme="minorHAnsi"/>
          <w:b/>
          <w:sz w:val="20"/>
          <w:szCs w:val="20"/>
        </w:rPr>
        <w:t>:_</w:t>
      </w:r>
      <w:proofErr w:type="gramEnd"/>
      <w:r w:rsidRPr="00183C3A">
        <w:rPr>
          <w:rFonts w:cstheme="minorHAnsi"/>
          <w:b/>
          <w:sz w:val="20"/>
          <w:szCs w:val="20"/>
        </w:rPr>
        <w:t>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1144"/>
        <w:gridCol w:w="1134"/>
        <w:gridCol w:w="1134"/>
        <w:gridCol w:w="1134"/>
        <w:gridCol w:w="1266"/>
        <w:gridCol w:w="1276"/>
        <w:gridCol w:w="1842"/>
      </w:tblGrid>
      <w:tr w:rsidR="00816728" w:rsidRPr="00183C3A" w14:paraId="0C6564A9" w14:textId="77777777" w:rsidTr="003D238E">
        <w:tc>
          <w:tcPr>
            <w:tcW w:w="959" w:type="dxa"/>
          </w:tcPr>
          <w:p w14:paraId="694BE399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2693" w:type="dxa"/>
          </w:tcPr>
          <w:p w14:paraId="1F6746D1" w14:textId="77777777" w:rsidR="00816728" w:rsidRPr="00183C3A" w:rsidRDefault="00FA4282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183C3A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183C3A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183C3A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816728" w:rsidRPr="00183C3A">
              <w:rPr>
                <w:rFonts w:cstheme="minorHAnsi"/>
                <w:bCs/>
                <w:sz w:val="20"/>
                <w:szCs w:val="20"/>
              </w:rPr>
              <w:t xml:space="preserve">  и </w:t>
            </w:r>
            <w:proofErr w:type="spellStart"/>
            <w:r w:rsidR="00816728" w:rsidRPr="00183C3A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144" w:type="dxa"/>
          </w:tcPr>
          <w:p w14:paraId="5814786C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4" w:type="dxa"/>
          </w:tcPr>
          <w:p w14:paraId="245C9F6D" w14:textId="77777777" w:rsidR="008A0F25" w:rsidRPr="00183C3A" w:rsidRDefault="008A0F25" w:rsidP="008A0F25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105CEA6C" w14:textId="77777777" w:rsidR="00816728" w:rsidRPr="00183C3A" w:rsidRDefault="008A0F25" w:rsidP="008A0F25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количина</w:t>
            </w:r>
            <w:proofErr w:type="spellEnd"/>
          </w:p>
        </w:tc>
        <w:tc>
          <w:tcPr>
            <w:tcW w:w="1134" w:type="dxa"/>
          </w:tcPr>
          <w:p w14:paraId="5799F232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r w:rsidRPr="00183C3A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47ED5483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r w:rsidRPr="00183C3A">
              <w:rPr>
                <w:rFonts w:cstheme="minorHAnsi"/>
                <w:sz w:val="20"/>
                <w:szCs w:val="20"/>
                <w:lang w:val="sr-Cyrl-CS"/>
              </w:rPr>
              <w:t xml:space="preserve"> без ПДВ-а</w:t>
            </w:r>
          </w:p>
        </w:tc>
        <w:tc>
          <w:tcPr>
            <w:tcW w:w="1266" w:type="dxa"/>
          </w:tcPr>
          <w:p w14:paraId="76CFF217" w14:textId="77777777" w:rsidR="00816728" w:rsidRPr="00183C3A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r w:rsidRPr="00183C3A">
              <w:rPr>
                <w:rFonts w:cstheme="minorHAnsi"/>
                <w:sz w:val="20"/>
                <w:szCs w:val="20"/>
                <w:lang w:val="sr-Cyrl-CS"/>
              </w:rPr>
              <w:t>са ПДВ-ом</w:t>
            </w:r>
          </w:p>
        </w:tc>
        <w:tc>
          <w:tcPr>
            <w:tcW w:w="1276" w:type="dxa"/>
          </w:tcPr>
          <w:p w14:paraId="228747A8" w14:textId="77777777" w:rsidR="00816728" w:rsidRPr="00183C3A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r w:rsidRPr="00183C3A">
              <w:rPr>
                <w:rFonts w:cstheme="minorHAnsi"/>
                <w:sz w:val="20"/>
                <w:szCs w:val="20"/>
                <w:lang w:val="sr-Cyrl-CS"/>
              </w:rPr>
              <w:t xml:space="preserve"> са ПДВ-ом</w:t>
            </w:r>
          </w:p>
        </w:tc>
        <w:tc>
          <w:tcPr>
            <w:tcW w:w="1842" w:type="dxa"/>
          </w:tcPr>
          <w:p w14:paraId="3AD4AFB4" w14:textId="77777777" w:rsidR="00816728" w:rsidRPr="0046476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464768">
              <w:rPr>
                <w:rFonts w:eastAsia="Arial" w:cstheme="minorHAnsi"/>
                <w:sz w:val="20"/>
                <w:szCs w:val="20"/>
              </w:rPr>
              <w:t>Назив</w:t>
            </w:r>
            <w:proofErr w:type="spellEnd"/>
            <w:r w:rsidRPr="00464768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464768">
              <w:rPr>
                <w:rFonts w:eastAsia="Arial"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816728" w:rsidRPr="00183C3A" w14:paraId="61B6C446" w14:textId="77777777" w:rsidTr="003D238E">
        <w:tc>
          <w:tcPr>
            <w:tcW w:w="959" w:type="dxa"/>
          </w:tcPr>
          <w:p w14:paraId="28D359D3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4F29B07E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44" w:type="dxa"/>
          </w:tcPr>
          <w:p w14:paraId="0D64BE7F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6CECD71D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55057097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CBD30D7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6(4х5)</w:t>
            </w:r>
          </w:p>
        </w:tc>
        <w:tc>
          <w:tcPr>
            <w:tcW w:w="1266" w:type="dxa"/>
          </w:tcPr>
          <w:p w14:paraId="110775BC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663C67AA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8(4х7)</w:t>
            </w:r>
          </w:p>
        </w:tc>
        <w:tc>
          <w:tcPr>
            <w:tcW w:w="1842" w:type="dxa"/>
          </w:tcPr>
          <w:p w14:paraId="3661D1B4" w14:textId="77777777" w:rsidR="00816728" w:rsidRPr="00183C3A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816728" w:rsidRPr="00183C3A" w14:paraId="423B6C80" w14:textId="77777777" w:rsidTr="003D238E">
        <w:tc>
          <w:tcPr>
            <w:tcW w:w="959" w:type="dxa"/>
          </w:tcPr>
          <w:p w14:paraId="3B94A21F" w14:textId="77777777" w:rsidR="00816728" w:rsidRPr="00183C3A" w:rsidRDefault="00816728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01C604B" w14:textId="77777777" w:rsidR="00816728" w:rsidRPr="00183C3A" w:rsidRDefault="003B50BA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Млеко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2,8</w:t>
            </w:r>
            <w:r w:rsidR="00816728" w:rsidRPr="00183C3A">
              <w:rPr>
                <w:rFonts w:cstheme="minorHAnsi"/>
                <w:sz w:val="20"/>
                <w:szCs w:val="20"/>
              </w:rPr>
              <w:t xml:space="preserve"> % </w:t>
            </w:r>
            <w:proofErr w:type="spellStart"/>
            <w:r w:rsidR="00816728" w:rsidRPr="00183C3A">
              <w:rPr>
                <w:rFonts w:cstheme="minorHAnsi"/>
                <w:sz w:val="20"/>
                <w:szCs w:val="20"/>
              </w:rPr>
              <w:t>мм</w:t>
            </w:r>
            <w:proofErr w:type="spellEnd"/>
            <w:r w:rsidR="00816728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183C3A">
              <w:rPr>
                <w:rFonts w:cstheme="minorHAnsi"/>
                <w:sz w:val="20"/>
                <w:szCs w:val="20"/>
              </w:rPr>
              <w:t>краткотрајно</w:t>
            </w:r>
            <w:proofErr w:type="spellEnd"/>
            <w:r w:rsidR="00DA56E7" w:rsidRPr="00183C3A">
              <w:rPr>
                <w:rFonts w:cstheme="minorHAnsi"/>
                <w:sz w:val="20"/>
                <w:szCs w:val="20"/>
              </w:rPr>
              <w:t>,</w:t>
            </w:r>
            <w:r w:rsidR="00844026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44026" w:rsidRPr="00183C3A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844026" w:rsidRPr="00183C3A">
              <w:rPr>
                <w:rFonts w:cstheme="minorHAnsi"/>
                <w:sz w:val="20"/>
                <w:szCs w:val="20"/>
              </w:rPr>
              <w:t xml:space="preserve"> 1 </w:t>
            </w:r>
            <w:proofErr w:type="spellStart"/>
            <w:r w:rsidR="00844026" w:rsidRPr="00183C3A">
              <w:rPr>
                <w:rFonts w:cstheme="minorHAnsi"/>
                <w:sz w:val="20"/>
                <w:szCs w:val="20"/>
              </w:rPr>
              <w:t>литар</w:t>
            </w:r>
            <w:proofErr w:type="spellEnd"/>
            <w:r w:rsidR="00816728" w:rsidRPr="00183C3A">
              <w:rPr>
                <w:rFonts w:cstheme="minorHAnsi"/>
                <w:sz w:val="20"/>
                <w:szCs w:val="20"/>
              </w:rPr>
              <w:t xml:space="preserve">, у </w:t>
            </w:r>
            <w:r w:rsidR="009F0E88" w:rsidRPr="00183C3A">
              <w:rPr>
                <w:rFonts w:cstheme="minorHAnsi"/>
                <w:sz w:val="20"/>
                <w:szCs w:val="20"/>
              </w:rPr>
              <w:t xml:space="preserve">ПВЦ </w:t>
            </w:r>
            <w:proofErr w:type="spellStart"/>
            <w:r w:rsidR="00816728" w:rsidRPr="00183C3A">
              <w:rPr>
                <w:rFonts w:cstheme="minorHAnsi"/>
                <w:sz w:val="20"/>
                <w:szCs w:val="20"/>
              </w:rPr>
              <w:t>кесама</w:t>
            </w:r>
            <w:proofErr w:type="spellEnd"/>
            <w:r w:rsidR="009F0E88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9F0E88" w:rsidRPr="00183C3A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="009F0E88" w:rsidRPr="00183C3A">
              <w:rPr>
                <w:rFonts w:cstheme="minorHAnsi"/>
                <w:sz w:val="20"/>
                <w:szCs w:val="20"/>
              </w:rPr>
              <w:t xml:space="preserve"> ПВЦ </w:t>
            </w:r>
            <w:proofErr w:type="spellStart"/>
            <w:r w:rsidR="009F0E88" w:rsidRPr="00183C3A">
              <w:rPr>
                <w:rFonts w:cstheme="minorHAnsi"/>
                <w:sz w:val="20"/>
                <w:szCs w:val="20"/>
              </w:rPr>
              <w:t>флашама</w:t>
            </w:r>
            <w:proofErr w:type="spellEnd"/>
          </w:p>
        </w:tc>
        <w:tc>
          <w:tcPr>
            <w:tcW w:w="1144" w:type="dxa"/>
          </w:tcPr>
          <w:p w14:paraId="6BA6FFB3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литар</w:t>
            </w:r>
            <w:proofErr w:type="spellEnd"/>
          </w:p>
        </w:tc>
        <w:tc>
          <w:tcPr>
            <w:tcW w:w="1134" w:type="dxa"/>
          </w:tcPr>
          <w:p w14:paraId="00AC69CC" w14:textId="77777777" w:rsidR="00816728" w:rsidRPr="00183C3A" w:rsidRDefault="00BA3359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28</w:t>
            </w:r>
            <w:r w:rsidR="00D65088" w:rsidRPr="00183C3A">
              <w:rPr>
                <w:rFonts w:cstheme="minorHAnsi"/>
                <w:sz w:val="20"/>
                <w:szCs w:val="20"/>
              </w:rPr>
              <w:t>0</w:t>
            </w:r>
            <w:r w:rsidR="00816728" w:rsidRPr="00183C3A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1635CA5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E62639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17551687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4DE6E6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9FE5B0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183C3A" w14:paraId="1A21FA9A" w14:textId="77777777" w:rsidTr="003D238E">
        <w:tc>
          <w:tcPr>
            <w:tcW w:w="959" w:type="dxa"/>
          </w:tcPr>
          <w:p w14:paraId="7CBE42FD" w14:textId="77777777" w:rsidR="00816728" w:rsidRPr="00183C3A" w:rsidRDefault="00816728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A1CD19B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Јогурт</w:t>
            </w:r>
            <w:proofErr w:type="spellEnd"/>
            <w:r w:rsidR="00DA56E7" w:rsidRPr="00183C3A">
              <w:rPr>
                <w:rFonts w:cstheme="minorHAnsi"/>
                <w:sz w:val="20"/>
                <w:szCs w:val="20"/>
              </w:rPr>
              <w:t>,</w:t>
            </w:r>
            <w:r w:rsidR="004066E4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066E4" w:rsidRPr="00183C3A">
              <w:rPr>
                <w:rFonts w:cstheme="minorHAnsi"/>
                <w:sz w:val="20"/>
                <w:szCs w:val="20"/>
              </w:rPr>
              <w:t>чаша</w:t>
            </w:r>
            <w:proofErr w:type="spellEnd"/>
            <w:r w:rsidR="004066E4" w:rsidRPr="00183C3A">
              <w:rPr>
                <w:rFonts w:cstheme="minorHAnsi"/>
                <w:sz w:val="20"/>
                <w:szCs w:val="20"/>
              </w:rPr>
              <w:t xml:space="preserve"> 180 г</w:t>
            </w:r>
            <w:r w:rsidR="00DA56E7" w:rsidRPr="00183C3A">
              <w:rPr>
                <w:rFonts w:cstheme="minorHAnsi"/>
                <w:sz w:val="20"/>
                <w:szCs w:val="20"/>
              </w:rPr>
              <w:t>,</w:t>
            </w:r>
            <w:r w:rsidRPr="00183C3A">
              <w:rPr>
                <w:rFonts w:cstheme="minorHAnsi"/>
                <w:sz w:val="20"/>
                <w:szCs w:val="20"/>
              </w:rPr>
              <w:t xml:space="preserve"> 0.5%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144" w:type="dxa"/>
          </w:tcPr>
          <w:p w14:paraId="2EA1FE27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4" w:type="dxa"/>
          </w:tcPr>
          <w:p w14:paraId="179FE5A7" w14:textId="77777777" w:rsidR="00816728" w:rsidRPr="00183C3A" w:rsidRDefault="00953291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87</w:t>
            </w:r>
            <w:r w:rsidR="00816728" w:rsidRPr="00183C3A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6C39F615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A2693C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1FABE1F7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0878EE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013FEC8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183C3A" w14:paraId="2DE23577" w14:textId="77777777" w:rsidTr="003D238E">
        <w:tc>
          <w:tcPr>
            <w:tcW w:w="959" w:type="dxa"/>
          </w:tcPr>
          <w:p w14:paraId="2497A56A" w14:textId="77777777" w:rsidR="00816728" w:rsidRPr="00183C3A" w:rsidRDefault="00816728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8B18EDE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Павла</w:t>
            </w:r>
            <w:r w:rsidR="00075F7D" w:rsidRPr="00183C3A">
              <w:rPr>
                <w:rFonts w:cstheme="minorHAnsi"/>
                <w:sz w:val="20"/>
                <w:szCs w:val="20"/>
              </w:rPr>
              <w:t>ка</w:t>
            </w:r>
            <w:proofErr w:type="spellEnd"/>
            <w:r w:rsidR="00075F7D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075F7D" w:rsidRPr="00183C3A">
              <w:rPr>
                <w:rFonts w:cstheme="minorHAnsi"/>
                <w:sz w:val="20"/>
                <w:szCs w:val="20"/>
              </w:rPr>
              <w:t>кисела</w:t>
            </w:r>
            <w:proofErr w:type="spellEnd"/>
            <w:r w:rsidR="00075F7D" w:rsidRPr="00183C3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075F7D" w:rsidRPr="00183C3A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075F7D" w:rsidRPr="00183C3A">
              <w:rPr>
                <w:rFonts w:cstheme="minorHAnsi"/>
                <w:sz w:val="20"/>
                <w:szCs w:val="20"/>
              </w:rPr>
              <w:t xml:space="preserve"> 2кг</w:t>
            </w:r>
            <w:r w:rsidRPr="00183C3A">
              <w:rPr>
                <w:rFonts w:cstheme="minorHAnsi"/>
                <w:sz w:val="20"/>
                <w:szCs w:val="20"/>
              </w:rPr>
              <w:t>, 20%</w:t>
            </w:r>
            <w:r w:rsidR="00AB3E25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144" w:type="dxa"/>
          </w:tcPr>
          <w:p w14:paraId="7EC2CD96" w14:textId="77777777" w:rsidR="00816728" w:rsidRPr="00183C3A" w:rsidRDefault="00586710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  <w:p w14:paraId="1255E5C3" w14:textId="77777777" w:rsidR="00586710" w:rsidRPr="00183C3A" w:rsidRDefault="00586710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075F7D" w:rsidRPr="00183C3A">
              <w:rPr>
                <w:rFonts w:cstheme="minorHAnsi"/>
                <w:sz w:val="20"/>
                <w:szCs w:val="20"/>
              </w:rPr>
              <w:t xml:space="preserve"> 2кг</w:t>
            </w:r>
            <w:r w:rsidRPr="00183C3A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045C1D78" w14:textId="77777777" w:rsidR="00816728" w:rsidRPr="00183C3A" w:rsidRDefault="005A4CE6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4</w:t>
            </w:r>
            <w:r w:rsidR="005C5E26" w:rsidRPr="00183C3A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CE33DD6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C83241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F3CB696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358391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B051ACF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183C3A" w14:paraId="6B8313AD" w14:textId="77777777" w:rsidTr="003D238E">
        <w:tc>
          <w:tcPr>
            <w:tcW w:w="959" w:type="dxa"/>
          </w:tcPr>
          <w:p w14:paraId="5A29EDE5" w14:textId="77777777" w:rsidR="00816728" w:rsidRPr="00183C3A" w:rsidRDefault="00816728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59857F7" w14:textId="77777777" w:rsidR="00816728" w:rsidRPr="00183C3A" w:rsidRDefault="00816728" w:rsidP="0032380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Качкаваљ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0B43E8" w:rsidRPr="00183C3A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0B43E8" w:rsidRPr="00183C3A">
              <w:rPr>
                <w:rFonts w:cstheme="minorHAnsi"/>
                <w:sz w:val="20"/>
                <w:szCs w:val="20"/>
              </w:rPr>
              <w:t xml:space="preserve"> 35</w:t>
            </w:r>
            <w:r w:rsidRPr="00183C3A">
              <w:rPr>
                <w:rFonts w:cstheme="minorHAnsi"/>
                <w:sz w:val="20"/>
                <w:szCs w:val="20"/>
              </w:rPr>
              <w:t>%</w:t>
            </w:r>
            <w:r w:rsidR="00AB3E25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мм</w:t>
            </w:r>
            <w:proofErr w:type="spellEnd"/>
            <w:r w:rsidR="00323805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323805" w:rsidRPr="00183C3A">
              <w:rPr>
                <w:rFonts w:cstheme="minorHAnsi"/>
                <w:sz w:val="20"/>
                <w:szCs w:val="20"/>
              </w:rPr>
              <w:t>усм</w:t>
            </w:r>
            <w:proofErr w:type="spellEnd"/>
            <w:r w:rsidR="00323805" w:rsidRPr="00183C3A">
              <w:rPr>
                <w:rFonts w:cstheme="minorHAnsi"/>
                <w:sz w:val="20"/>
                <w:szCs w:val="20"/>
              </w:rPr>
              <w:t>,</w:t>
            </w:r>
            <w:r w:rsidRPr="00183C3A">
              <w:rPr>
                <w:rFonts w:cstheme="minorHAnsi"/>
                <w:sz w:val="20"/>
                <w:szCs w:val="20"/>
              </w:rPr>
              <w:t xml:space="preserve"> 1/1</w:t>
            </w:r>
          </w:p>
        </w:tc>
        <w:tc>
          <w:tcPr>
            <w:tcW w:w="1144" w:type="dxa"/>
          </w:tcPr>
          <w:p w14:paraId="1073562E" w14:textId="77777777" w:rsidR="00816728" w:rsidRPr="00183C3A" w:rsidRDefault="00952F7F" w:rsidP="00952F7F">
            <w:pPr>
              <w:tabs>
                <w:tab w:val="left" w:pos="651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1134" w:type="dxa"/>
          </w:tcPr>
          <w:p w14:paraId="33BDE613" w14:textId="5CEFD742" w:rsidR="00816728" w:rsidRPr="00A40691" w:rsidRDefault="00A40691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2000</w:t>
            </w:r>
          </w:p>
        </w:tc>
        <w:tc>
          <w:tcPr>
            <w:tcW w:w="1134" w:type="dxa"/>
          </w:tcPr>
          <w:p w14:paraId="173025B2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22D962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2CFA5587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AFD61D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6B5E79B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183C3A" w14:paraId="6B14471A" w14:textId="77777777" w:rsidTr="003D238E">
        <w:tc>
          <w:tcPr>
            <w:tcW w:w="959" w:type="dxa"/>
          </w:tcPr>
          <w:p w14:paraId="1E96C30B" w14:textId="77777777" w:rsidR="00816728" w:rsidRPr="00183C3A" w:rsidRDefault="00816728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8C545C1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Кајмак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0B43E8" w:rsidRPr="00183C3A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0B43E8" w:rsidRPr="00183C3A">
              <w:rPr>
                <w:rFonts w:cstheme="minorHAnsi"/>
                <w:sz w:val="20"/>
                <w:szCs w:val="20"/>
              </w:rPr>
              <w:t xml:space="preserve"> </w:t>
            </w:r>
            <w:r w:rsidRPr="00183C3A">
              <w:rPr>
                <w:rFonts w:cstheme="minorHAnsi"/>
                <w:sz w:val="20"/>
                <w:szCs w:val="20"/>
              </w:rPr>
              <w:t>63%</w:t>
            </w:r>
            <w:r w:rsidR="00AB3E25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64768">
              <w:rPr>
                <w:rFonts w:cstheme="minorHAnsi"/>
                <w:sz w:val="20"/>
                <w:szCs w:val="20"/>
              </w:rPr>
              <w:t>мм</w:t>
            </w:r>
            <w:proofErr w:type="spellEnd"/>
            <w:r w:rsidR="0046476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64768">
              <w:rPr>
                <w:rFonts w:cstheme="minorHAnsi"/>
                <w:sz w:val="20"/>
                <w:szCs w:val="20"/>
              </w:rPr>
              <w:t>усм</w:t>
            </w:r>
            <w:proofErr w:type="spellEnd"/>
            <w:r w:rsidR="00844026" w:rsidRPr="00183C3A">
              <w:rPr>
                <w:rFonts w:cstheme="minorHAnsi"/>
                <w:sz w:val="20"/>
                <w:szCs w:val="20"/>
              </w:rPr>
              <w:t>,</w:t>
            </w:r>
            <w:r w:rsidR="009E2A68" w:rsidRPr="00183C3A">
              <w:rPr>
                <w:rFonts w:cstheme="minorHAnsi"/>
                <w:sz w:val="20"/>
                <w:szCs w:val="20"/>
              </w:rPr>
              <w:t xml:space="preserve"> </w:t>
            </w:r>
            <w:r w:rsidRPr="00183C3A">
              <w:rPr>
                <w:rFonts w:cstheme="minorHAnsi"/>
                <w:sz w:val="20"/>
                <w:szCs w:val="20"/>
              </w:rPr>
              <w:t>1/1</w:t>
            </w:r>
          </w:p>
        </w:tc>
        <w:tc>
          <w:tcPr>
            <w:tcW w:w="1144" w:type="dxa"/>
          </w:tcPr>
          <w:p w14:paraId="6311BEE6" w14:textId="77777777" w:rsidR="00816728" w:rsidRPr="00183C3A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AD569D4" w14:textId="77777777" w:rsidR="00816728" w:rsidRPr="00183C3A" w:rsidRDefault="005C5E26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5</w:t>
            </w:r>
            <w:r w:rsidR="00816728" w:rsidRPr="00183C3A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849AF8D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E07D47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1832EA75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593FED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EF6547F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183C3A" w14:paraId="777D79BF" w14:textId="77777777" w:rsidTr="003D238E">
        <w:tc>
          <w:tcPr>
            <w:tcW w:w="959" w:type="dxa"/>
          </w:tcPr>
          <w:p w14:paraId="03F8AEC7" w14:textId="77777777" w:rsidR="00816728" w:rsidRPr="00183C3A" w:rsidRDefault="00816728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655C55B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Крављи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ситан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сир</w:t>
            </w:r>
            <w:proofErr w:type="spellEnd"/>
            <w:r w:rsidR="00586710" w:rsidRPr="00183C3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586710" w:rsidRPr="00183C3A">
              <w:rPr>
                <w:rFonts w:cstheme="minorHAnsi"/>
                <w:sz w:val="20"/>
                <w:szCs w:val="20"/>
              </w:rPr>
              <w:t>ринфуз</w:t>
            </w:r>
            <w:proofErr w:type="spellEnd"/>
          </w:p>
        </w:tc>
        <w:tc>
          <w:tcPr>
            <w:tcW w:w="1144" w:type="dxa"/>
          </w:tcPr>
          <w:p w14:paraId="538135AF" w14:textId="77777777" w:rsidR="00816728" w:rsidRPr="00183C3A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EF55DB5" w14:textId="77777777" w:rsidR="00816728" w:rsidRPr="00183C3A" w:rsidRDefault="00851FD2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73</w:t>
            </w:r>
            <w:r w:rsidR="005C5E26" w:rsidRPr="00183C3A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618A825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7608B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3F3F8AD0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BD30FF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C0D5B8A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183C3A" w14:paraId="0015D972" w14:textId="77777777" w:rsidTr="003D238E">
        <w:tc>
          <w:tcPr>
            <w:tcW w:w="959" w:type="dxa"/>
          </w:tcPr>
          <w:p w14:paraId="23B49291" w14:textId="77777777" w:rsidR="00816728" w:rsidRPr="00183C3A" w:rsidRDefault="00816728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1679A04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Крављи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сир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тврди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кришка</w:t>
            </w:r>
            <w:proofErr w:type="spellEnd"/>
          </w:p>
        </w:tc>
        <w:tc>
          <w:tcPr>
            <w:tcW w:w="1144" w:type="dxa"/>
          </w:tcPr>
          <w:p w14:paraId="5E8C8762" w14:textId="77777777" w:rsidR="00816728" w:rsidRPr="00183C3A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032A513" w14:textId="77777777" w:rsidR="00816728" w:rsidRPr="00183C3A" w:rsidRDefault="00851FD2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25</w:t>
            </w:r>
            <w:r w:rsidR="00586710" w:rsidRPr="00183C3A">
              <w:rPr>
                <w:rFonts w:cstheme="minorHAnsi"/>
                <w:sz w:val="20"/>
                <w:szCs w:val="20"/>
              </w:rPr>
              <w:t>0</w:t>
            </w:r>
            <w:r w:rsidR="00816728" w:rsidRPr="00183C3A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1F3A803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815A53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6C72F6D2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73B9DF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FAE62ED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183C3A" w14:paraId="195A898C" w14:textId="77777777" w:rsidTr="003D238E">
        <w:tc>
          <w:tcPr>
            <w:tcW w:w="959" w:type="dxa"/>
          </w:tcPr>
          <w:p w14:paraId="6143987E" w14:textId="77777777" w:rsidR="00816728" w:rsidRPr="00183C3A" w:rsidRDefault="00816728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93E0ECF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Топљени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сир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маз</w:t>
            </w:r>
            <w:r w:rsidR="00323805" w:rsidRPr="00183C3A">
              <w:rPr>
                <w:rFonts w:cstheme="minorHAnsi"/>
                <w:sz w:val="20"/>
                <w:szCs w:val="20"/>
              </w:rPr>
              <w:t>ање</w:t>
            </w:r>
            <w:proofErr w:type="spellEnd"/>
            <w:r w:rsidR="003B50BA" w:rsidRPr="00183C3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3B50BA" w:rsidRPr="00183C3A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="003B50BA" w:rsidRPr="00183C3A">
              <w:rPr>
                <w:rFonts w:cstheme="minorHAnsi"/>
                <w:sz w:val="20"/>
                <w:szCs w:val="20"/>
              </w:rPr>
              <w:t xml:space="preserve"> 14</w:t>
            </w:r>
            <w:r w:rsidR="00AB310E" w:rsidRPr="00183C3A">
              <w:rPr>
                <w:rFonts w:cstheme="minorHAnsi"/>
                <w:sz w:val="20"/>
                <w:szCs w:val="20"/>
              </w:rPr>
              <w:t>0г</w:t>
            </w:r>
            <w:r w:rsidR="00586710" w:rsidRPr="00183C3A">
              <w:rPr>
                <w:rFonts w:cstheme="minorHAnsi"/>
                <w:sz w:val="20"/>
                <w:szCs w:val="20"/>
              </w:rPr>
              <w:t xml:space="preserve"> (у </w:t>
            </w:r>
            <w:proofErr w:type="spellStart"/>
            <w:r w:rsidR="00586710" w:rsidRPr="00183C3A">
              <w:rPr>
                <w:rFonts w:cstheme="minorHAnsi"/>
                <w:sz w:val="20"/>
                <w:szCs w:val="20"/>
              </w:rPr>
              <w:t>паковању</w:t>
            </w:r>
            <w:proofErr w:type="spellEnd"/>
            <w:r w:rsidR="00586710" w:rsidRPr="00183C3A">
              <w:rPr>
                <w:rFonts w:cstheme="minorHAnsi"/>
                <w:sz w:val="20"/>
                <w:szCs w:val="20"/>
              </w:rPr>
              <w:t xml:space="preserve"> </w:t>
            </w:r>
            <w:r w:rsidR="00586710" w:rsidRPr="00183C3A">
              <w:rPr>
                <w:rFonts w:cstheme="minorHAnsi"/>
                <w:sz w:val="20"/>
                <w:szCs w:val="20"/>
              </w:rPr>
              <w:lastRenderedPageBreak/>
              <w:t xml:space="preserve">8 </w:t>
            </w:r>
            <w:proofErr w:type="spellStart"/>
            <w:r w:rsidR="00586710" w:rsidRPr="00183C3A">
              <w:rPr>
                <w:rFonts w:cstheme="minorHAnsi"/>
                <w:sz w:val="20"/>
                <w:szCs w:val="20"/>
              </w:rPr>
              <w:t>троуглића</w:t>
            </w:r>
            <w:proofErr w:type="spellEnd"/>
            <w:r w:rsidR="00586710" w:rsidRPr="00183C3A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44" w:type="dxa"/>
          </w:tcPr>
          <w:p w14:paraId="5CCB1E66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lastRenderedPageBreak/>
              <w:t>паковање</w:t>
            </w:r>
            <w:proofErr w:type="spellEnd"/>
          </w:p>
        </w:tc>
        <w:tc>
          <w:tcPr>
            <w:tcW w:w="1134" w:type="dxa"/>
          </w:tcPr>
          <w:p w14:paraId="775A0AFD" w14:textId="77777777" w:rsidR="00816728" w:rsidRPr="00183C3A" w:rsidRDefault="00DC6FF4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3</w:t>
            </w:r>
            <w:r w:rsidR="00816728" w:rsidRPr="00183C3A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464873E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A52EC4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6EFFD57D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AE16C4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AC4EDF" w14:textId="77777777" w:rsidR="00816728" w:rsidRPr="00183C3A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586710" w:rsidRPr="00183C3A" w14:paraId="6F652EA2" w14:textId="77777777" w:rsidTr="003D238E">
        <w:tc>
          <w:tcPr>
            <w:tcW w:w="959" w:type="dxa"/>
          </w:tcPr>
          <w:p w14:paraId="415B6CBE" w14:textId="77777777" w:rsidR="00586710" w:rsidRPr="00183C3A" w:rsidRDefault="00586710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B67874B" w14:textId="77777777" w:rsidR="00586710" w:rsidRPr="00183C3A" w:rsidRDefault="00586710" w:rsidP="0032380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Димљени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качкаваљ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мин</w:t>
            </w:r>
            <w:r w:rsidR="00B86A17" w:rsidRPr="00183C3A">
              <w:rPr>
                <w:rFonts w:cstheme="minorHAnsi"/>
                <w:sz w:val="20"/>
                <w:szCs w:val="20"/>
              </w:rPr>
              <w:t>имум</w:t>
            </w:r>
            <w:proofErr w:type="spellEnd"/>
            <w:r w:rsidR="000B43E8" w:rsidRPr="00183C3A">
              <w:rPr>
                <w:rFonts w:cstheme="minorHAnsi"/>
                <w:sz w:val="20"/>
                <w:szCs w:val="20"/>
              </w:rPr>
              <w:t xml:space="preserve"> 35</w:t>
            </w:r>
            <w:r w:rsidRPr="00183C3A">
              <w:rPr>
                <w:rFonts w:cstheme="minorHAnsi"/>
                <w:sz w:val="20"/>
                <w:szCs w:val="20"/>
              </w:rPr>
              <w:t>%</w:t>
            </w:r>
            <w:r w:rsidR="007C26B4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мм</w:t>
            </w:r>
            <w:proofErr w:type="spellEnd"/>
            <w:r w:rsidR="00323805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323805" w:rsidRPr="00183C3A">
              <w:rPr>
                <w:rFonts w:cstheme="minorHAnsi"/>
                <w:sz w:val="20"/>
                <w:szCs w:val="20"/>
              </w:rPr>
              <w:t>усм</w:t>
            </w:r>
            <w:proofErr w:type="spellEnd"/>
            <w:r w:rsidR="00844026" w:rsidRPr="00183C3A">
              <w:rPr>
                <w:rFonts w:cstheme="minorHAnsi"/>
                <w:sz w:val="20"/>
                <w:szCs w:val="20"/>
              </w:rPr>
              <w:t>,</w:t>
            </w:r>
            <w:r w:rsidRPr="00183C3A">
              <w:rPr>
                <w:rFonts w:cstheme="minorHAnsi"/>
                <w:sz w:val="20"/>
                <w:szCs w:val="20"/>
              </w:rPr>
              <w:t xml:space="preserve"> 1/1</w:t>
            </w:r>
          </w:p>
        </w:tc>
        <w:tc>
          <w:tcPr>
            <w:tcW w:w="1144" w:type="dxa"/>
          </w:tcPr>
          <w:p w14:paraId="7DBE3304" w14:textId="77777777" w:rsidR="00586710" w:rsidRPr="00183C3A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4B81A84" w14:textId="77777777" w:rsidR="00586710" w:rsidRPr="00183C3A" w:rsidRDefault="00DC6FF4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3</w:t>
            </w:r>
            <w:r w:rsidR="00586710" w:rsidRPr="00183C3A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5DDE962" w14:textId="77777777" w:rsidR="00586710" w:rsidRPr="00183C3A" w:rsidRDefault="00586710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4F2D9E" w14:textId="77777777" w:rsidR="00586710" w:rsidRPr="00183C3A" w:rsidRDefault="00586710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195D824" w14:textId="77777777" w:rsidR="00586710" w:rsidRPr="00183C3A" w:rsidRDefault="00586710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91E3CD" w14:textId="77777777" w:rsidR="00586710" w:rsidRPr="00183C3A" w:rsidRDefault="00586710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3DCF9BB" w14:textId="77777777" w:rsidR="00586710" w:rsidRPr="00183C3A" w:rsidRDefault="00586710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5B41" w:rsidRPr="00183C3A" w14:paraId="46F26817" w14:textId="77777777" w:rsidTr="003D238E">
        <w:tc>
          <w:tcPr>
            <w:tcW w:w="959" w:type="dxa"/>
          </w:tcPr>
          <w:p w14:paraId="17BAE36E" w14:textId="77777777" w:rsidR="00425B41" w:rsidRPr="00183C3A" w:rsidRDefault="00425B41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7B3C00F" w14:textId="77777777" w:rsidR="00425B41" w:rsidRPr="00183C3A" w:rsidRDefault="005F191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Млеко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праху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44" w:type="dxa"/>
          </w:tcPr>
          <w:p w14:paraId="45DBFC21" w14:textId="77777777" w:rsidR="00425B41" w:rsidRPr="00183C3A" w:rsidRDefault="005F191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2364616C" w14:textId="69AEBBEB" w:rsidR="00425B41" w:rsidRPr="00A40691" w:rsidRDefault="00A40691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1134" w:type="dxa"/>
          </w:tcPr>
          <w:p w14:paraId="5CFA2122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D5F856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65A4ACB1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81FE02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AFA7F4D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5B41" w:rsidRPr="00183C3A" w14:paraId="1F5779A2" w14:textId="77777777" w:rsidTr="003D238E">
        <w:tc>
          <w:tcPr>
            <w:tcW w:w="959" w:type="dxa"/>
          </w:tcPr>
          <w:p w14:paraId="5C902042" w14:textId="77777777" w:rsidR="00425B41" w:rsidRPr="00183C3A" w:rsidRDefault="00425B41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0325F04" w14:textId="77777777" w:rsidR="00425B41" w:rsidRPr="00183C3A" w:rsidRDefault="005F191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Маслац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>, 10 г</w:t>
            </w:r>
          </w:p>
        </w:tc>
        <w:tc>
          <w:tcPr>
            <w:tcW w:w="1144" w:type="dxa"/>
          </w:tcPr>
          <w:p w14:paraId="4773EA87" w14:textId="77777777" w:rsidR="00425B41" w:rsidRPr="00183C3A" w:rsidRDefault="005F191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134" w:type="dxa"/>
          </w:tcPr>
          <w:p w14:paraId="44F92139" w14:textId="77777777" w:rsidR="00425B41" w:rsidRPr="00183C3A" w:rsidRDefault="00851FD2" w:rsidP="003D238E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3</w:t>
            </w:r>
            <w:r w:rsidR="005F191B" w:rsidRPr="00183C3A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47C5BEE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DF733B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04547A00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D90421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B802D53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25B41" w:rsidRPr="00183C3A" w14:paraId="7F88C0B3" w14:textId="77777777" w:rsidTr="003D238E">
        <w:tc>
          <w:tcPr>
            <w:tcW w:w="959" w:type="dxa"/>
          </w:tcPr>
          <w:p w14:paraId="79E20354" w14:textId="77777777" w:rsidR="00425B41" w:rsidRPr="00183C3A" w:rsidRDefault="00425B41" w:rsidP="003D238E">
            <w:pPr>
              <w:pStyle w:val="ListParagraph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EA6B8A8" w14:textId="77777777" w:rsidR="00425B41" w:rsidRPr="00183C3A" w:rsidRDefault="005F191B" w:rsidP="005F191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Слатка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павлака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, 1/1, “HOLE”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44" w:type="dxa"/>
          </w:tcPr>
          <w:p w14:paraId="0D06EAB6" w14:textId="77777777" w:rsidR="00425B41" w:rsidRPr="00183C3A" w:rsidRDefault="005F191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литар</w:t>
            </w:r>
            <w:proofErr w:type="spellEnd"/>
          </w:p>
        </w:tc>
        <w:tc>
          <w:tcPr>
            <w:tcW w:w="1134" w:type="dxa"/>
          </w:tcPr>
          <w:p w14:paraId="5D670E53" w14:textId="77777777" w:rsidR="00425B41" w:rsidRPr="00183C3A" w:rsidRDefault="00DC6FF4" w:rsidP="005C5E26">
            <w:pPr>
              <w:rPr>
                <w:rFonts w:cstheme="minorHAnsi"/>
                <w:sz w:val="20"/>
                <w:szCs w:val="20"/>
              </w:rPr>
            </w:pPr>
            <w:r w:rsidRPr="00183C3A">
              <w:rPr>
                <w:rFonts w:cstheme="minorHAnsi"/>
                <w:sz w:val="20"/>
                <w:szCs w:val="20"/>
              </w:rPr>
              <w:t>30</w:t>
            </w:r>
            <w:r w:rsidR="005C5E26" w:rsidRPr="00183C3A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59D678F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9AB7E3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48D3842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B4300A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3A3D755" w14:textId="77777777" w:rsidR="00425B41" w:rsidRPr="00183C3A" w:rsidRDefault="00425B41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183C3A" w14:paraId="4CFCDC7D" w14:textId="77777777" w:rsidTr="003D238E">
        <w:trPr>
          <w:gridAfter w:val="3"/>
          <w:wAfter w:w="4384" w:type="dxa"/>
        </w:trPr>
        <w:tc>
          <w:tcPr>
            <w:tcW w:w="7064" w:type="dxa"/>
            <w:gridSpan w:val="5"/>
          </w:tcPr>
          <w:p w14:paraId="3C5597A7" w14:textId="77777777" w:rsidR="00816728" w:rsidRPr="00183C3A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183C3A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183C3A">
              <w:rPr>
                <w:rFonts w:cstheme="minorHAnsi"/>
                <w:sz w:val="20"/>
                <w:szCs w:val="20"/>
              </w:rPr>
              <w:t xml:space="preserve"> </w:t>
            </w:r>
            <w:r w:rsidRPr="00183C3A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3AA7A8A0" w14:textId="77777777" w:rsidR="00816728" w:rsidRPr="00183C3A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183C3A" w14:paraId="5AA1B0D8" w14:textId="77777777" w:rsidTr="003D238E">
        <w:trPr>
          <w:gridAfter w:val="3"/>
          <w:wAfter w:w="4384" w:type="dxa"/>
        </w:trPr>
        <w:tc>
          <w:tcPr>
            <w:tcW w:w="7064" w:type="dxa"/>
            <w:gridSpan w:val="5"/>
          </w:tcPr>
          <w:p w14:paraId="1BA38380" w14:textId="77777777" w:rsidR="00816728" w:rsidRPr="00183C3A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183C3A">
              <w:rPr>
                <w:rFonts w:cstheme="minorHAns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134" w:type="dxa"/>
          </w:tcPr>
          <w:p w14:paraId="6AF8820A" w14:textId="77777777" w:rsidR="00816728" w:rsidRPr="00183C3A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183C3A" w14:paraId="0A67DE58" w14:textId="77777777" w:rsidTr="003D238E">
        <w:trPr>
          <w:gridAfter w:val="3"/>
          <w:wAfter w:w="4384" w:type="dxa"/>
        </w:trPr>
        <w:tc>
          <w:tcPr>
            <w:tcW w:w="7064" w:type="dxa"/>
            <w:gridSpan w:val="5"/>
          </w:tcPr>
          <w:p w14:paraId="080A2803" w14:textId="77777777" w:rsidR="00816728" w:rsidRPr="00183C3A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183C3A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134" w:type="dxa"/>
          </w:tcPr>
          <w:p w14:paraId="08ADB0E4" w14:textId="77777777" w:rsidR="00816728" w:rsidRPr="00183C3A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4DC97C55" w14:textId="77777777" w:rsidR="00844026" w:rsidRPr="00183C3A" w:rsidRDefault="00844026" w:rsidP="00AB3E25">
      <w:pPr>
        <w:rPr>
          <w:rFonts w:cstheme="minorHAnsi"/>
          <w:b/>
          <w:sz w:val="20"/>
          <w:szCs w:val="20"/>
          <w:lang w:val="ru-RU"/>
        </w:rPr>
      </w:pPr>
    </w:p>
    <w:p w14:paraId="45B3A2B8" w14:textId="77777777" w:rsidR="00AB3E25" w:rsidRPr="00183C3A" w:rsidRDefault="00DA56E7" w:rsidP="00CC1387">
      <w:pPr>
        <w:jc w:val="both"/>
        <w:rPr>
          <w:rFonts w:cstheme="minorHAnsi"/>
          <w:b/>
          <w:sz w:val="20"/>
          <w:szCs w:val="20"/>
          <w:lang w:val="ru-RU"/>
        </w:rPr>
      </w:pPr>
      <w:r w:rsidRPr="00183C3A">
        <w:rPr>
          <w:rFonts w:cstheme="minorHAnsi"/>
          <w:b/>
          <w:sz w:val="20"/>
          <w:szCs w:val="20"/>
          <w:lang w:val="ru-RU"/>
        </w:rPr>
        <w:t>НАПОМЕНА:</w:t>
      </w:r>
      <w:r w:rsidRPr="00183C3A">
        <w:rPr>
          <w:rFonts w:cstheme="minorHAnsi"/>
          <w:b/>
          <w:sz w:val="20"/>
          <w:szCs w:val="20"/>
          <w:lang w:val="sr-Latn-CS"/>
        </w:rPr>
        <w:t xml:space="preserve"> </w:t>
      </w:r>
      <w:r w:rsidRPr="00183C3A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(превоз добара, утовар, истовар, трошкове амбалаже и паковања, обраде и друге трошкове) које понуђач има у реализацији предметне јавне набавке.</w:t>
      </w:r>
    </w:p>
    <w:p w14:paraId="17763E85" w14:textId="77777777" w:rsidR="004E0042" w:rsidRPr="00183C3A" w:rsidRDefault="004E0042" w:rsidP="004E0042">
      <w:pPr>
        <w:jc w:val="both"/>
        <w:rPr>
          <w:rFonts w:cstheme="minorHAnsi"/>
          <w:b/>
          <w:sz w:val="20"/>
          <w:szCs w:val="20"/>
          <w:u w:val="single"/>
          <w:lang w:val="ru-RU"/>
        </w:rPr>
      </w:pPr>
      <w:r w:rsidRPr="00183C3A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</w:p>
    <w:p w14:paraId="2E492758" w14:textId="77777777" w:rsidR="00EE6076" w:rsidRPr="00183C3A" w:rsidRDefault="00EE6076" w:rsidP="00EE6076">
      <w:pPr>
        <w:suppressAutoHyphens/>
        <w:jc w:val="both"/>
        <w:rPr>
          <w:rFonts w:cstheme="minorHAnsi"/>
          <w:b/>
          <w:sz w:val="20"/>
          <w:szCs w:val="20"/>
          <w:u w:val="single"/>
          <w:lang w:eastAsia="ar-SA"/>
        </w:rPr>
      </w:pPr>
      <w:r w:rsidRPr="00183C3A">
        <w:rPr>
          <w:rFonts w:cstheme="minorHAnsi"/>
          <w:b/>
          <w:sz w:val="20"/>
          <w:szCs w:val="20"/>
          <w:u w:val="single"/>
          <w:lang w:val="sr-Cyrl-CS" w:eastAsia="ar-SA"/>
        </w:rPr>
        <w:t>Обратити пажњу на члан 4. модела уговора којим је дефинисана промена цена.</w:t>
      </w:r>
    </w:p>
    <w:p w14:paraId="47772932" w14:textId="77777777" w:rsidR="00523D58" w:rsidRPr="00183C3A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Понуђач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41742EEB" w14:textId="77777777" w:rsidR="00816728" w:rsidRPr="00183C3A" w:rsidRDefault="00816728" w:rsidP="00816728">
      <w:pPr>
        <w:pStyle w:val="ListParagraph"/>
        <w:numPr>
          <w:ilvl w:val="0"/>
          <w:numId w:val="15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2138B95A" w14:textId="77777777" w:rsidR="00816728" w:rsidRPr="00183C3A" w:rsidRDefault="00816728" w:rsidP="00816728">
      <w:pPr>
        <w:pStyle w:val="ListParagraph"/>
        <w:numPr>
          <w:ilvl w:val="0"/>
          <w:numId w:val="15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proofErr w:type="gram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A0F25"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8A0F25"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182B6C38" w14:textId="77777777" w:rsidR="00816728" w:rsidRPr="00183C3A" w:rsidRDefault="00816728" w:rsidP="00816728">
      <w:pPr>
        <w:pStyle w:val="ListParagraph"/>
        <w:numPr>
          <w:ilvl w:val="0"/>
          <w:numId w:val="15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7.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54E34E80" w14:textId="77777777" w:rsidR="00816728" w:rsidRPr="00183C3A" w:rsidRDefault="00816728" w:rsidP="00816728">
      <w:pPr>
        <w:pStyle w:val="ListParagraph"/>
        <w:numPr>
          <w:ilvl w:val="0"/>
          <w:numId w:val="15"/>
        </w:numPr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8.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proofErr w:type="gram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7.)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="008A0F25"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8A0F25"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183C3A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2F475A25" w14:textId="77777777" w:rsidR="00816728" w:rsidRPr="00464768" w:rsidRDefault="00816728" w:rsidP="00816728">
      <w:pPr>
        <w:pStyle w:val="ListParagraph"/>
        <w:numPr>
          <w:ilvl w:val="0"/>
          <w:numId w:val="15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9. </w:t>
      </w:r>
      <w:proofErr w:type="spellStart"/>
      <w:r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назив</w:t>
      </w:r>
      <w:proofErr w:type="spellEnd"/>
      <w:r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произвођача</w:t>
      </w:r>
      <w:proofErr w:type="spellEnd"/>
      <w:r w:rsidR="009365E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9365E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производа</w:t>
      </w:r>
      <w:proofErr w:type="spellEnd"/>
      <w:r w:rsidR="009365E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9365E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који</w:t>
      </w:r>
      <w:proofErr w:type="spellEnd"/>
      <w:r w:rsidR="009365E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9365E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се</w:t>
      </w:r>
      <w:proofErr w:type="spellEnd"/>
      <w:r w:rsidR="009365E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9365E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нуди</w:t>
      </w:r>
      <w:proofErr w:type="spellEnd"/>
      <w:r w:rsidR="00C97F7E" w:rsidRPr="00464768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5F5A0885" w14:textId="77777777" w:rsidR="00844026" w:rsidRPr="00183C3A" w:rsidRDefault="00816728" w:rsidP="00AB3E25">
      <w:pPr>
        <w:pStyle w:val="ListParagraph"/>
        <w:numPr>
          <w:ilvl w:val="0"/>
          <w:numId w:val="15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183C3A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са ПДВ-ом.</w:t>
      </w:r>
    </w:p>
    <w:p w14:paraId="1C05B04F" w14:textId="77777777" w:rsidR="00844026" w:rsidRPr="00183C3A" w:rsidRDefault="00844026" w:rsidP="00844026">
      <w:pPr>
        <w:pStyle w:val="ListParagraph"/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</w:pPr>
    </w:p>
    <w:p w14:paraId="21497FF2" w14:textId="77777777" w:rsidR="00844026" w:rsidRPr="00183C3A" w:rsidRDefault="00816728" w:rsidP="00FF1592">
      <w:pPr>
        <w:pStyle w:val="ListParagraph"/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</w:pPr>
      <w:r w:rsidRPr="00183C3A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lastRenderedPageBreak/>
        <w:tab/>
      </w:r>
      <w:r w:rsidRPr="00183C3A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183C3A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183C3A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183C3A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  <w:t xml:space="preserve">                                                                     </w:t>
      </w: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DA56E7" w:rsidRPr="00183C3A" w14:paraId="6FF9EFEC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E3810" w14:textId="77777777" w:rsidR="00DA56E7" w:rsidRPr="00183C3A" w:rsidRDefault="00DA56E7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6B798CC9" w14:textId="77777777" w:rsidR="00DA56E7" w:rsidRPr="00183C3A" w:rsidRDefault="00DA56E7" w:rsidP="00467D4D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183C3A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183C3A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183C3A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183C3A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AE618" w14:textId="77777777" w:rsidR="00DA56E7" w:rsidRPr="00183C3A" w:rsidRDefault="00DA56E7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183C3A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183C3A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183C3A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183C3A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183C3A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183C3A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183C3A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="00573ADA" w:rsidRPr="00183C3A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="00573ADA" w:rsidRPr="00183C3A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573ADA" w:rsidRPr="00183C3A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="00573ADA" w:rsidRPr="00183C3A">
              <w:rPr>
                <w:rFonts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="00573ADA" w:rsidRPr="00183C3A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573ADA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573ADA" w:rsidRPr="00183C3A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573ADA" w:rsidRPr="00183C3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573ADA" w:rsidRPr="00183C3A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573ADA" w:rsidRPr="00183C3A">
              <w:rPr>
                <w:rFonts w:cstheme="minorHAnsi"/>
                <w:sz w:val="20"/>
                <w:szCs w:val="20"/>
              </w:rPr>
              <w:t xml:space="preserve"> 176</w:t>
            </w:r>
            <w:r w:rsidRPr="00183C3A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183C3A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Pr="00183C3A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183C3A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DA56E7" w:rsidRPr="00183C3A" w14:paraId="242E6962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61C54" w14:textId="77777777" w:rsidR="00DA56E7" w:rsidRPr="00183C3A" w:rsidRDefault="00DA56E7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183C3A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BC6C" w14:textId="77777777" w:rsidR="00DA56E7" w:rsidRPr="00183C3A" w:rsidRDefault="00DA56E7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минимум</w:t>
            </w:r>
            <w:proofErr w:type="spellEnd"/>
            <w:r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три</w:t>
            </w:r>
            <w:proofErr w:type="spellEnd"/>
            <w:r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пута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недељно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(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понедељак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среда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петак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b/>
                <w:iCs/>
                <w:sz w:val="20"/>
                <w:szCs w:val="20"/>
              </w:rPr>
              <w:t>или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уторак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четвртак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субота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)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по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договору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са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наручиоцем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након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потписивања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уговора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07 </w:t>
            </w:r>
            <w:proofErr w:type="spellStart"/>
            <w:r w:rsidR="00682CC2" w:rsidRPr="00183C3A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="00682CC2" w:rsidRPr="00183C3A">
              <w:rPr>
                <w:rFonts w:cstheme="minorHAnsi"/>
                <w:iCs/>
                <w:sz w:val="20"/>
                <w:szCs w:val="20"/>
              </w:rPr>
              <w:t xml:space="preserve"> 08</w:t>
            </w:r>
            <w:r w:rsidRPr="00183C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183C3A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Pr="00183C3A">
              <w:rPr>
                <w:rFonts w:cstheme="minorHAnsi"/>
                <w:iCs/>
                <w:sz w:val="20"/>
                <w:szCs w:val="20"/>
              </w:rPr>
              <w:t xml:space="preserve">. </w:t>
            </w:r>
          </w:p>
        </w:tc>
      </w:tr>
    </w:tbl>
    <w:p w14:paraId="238D8887" w14:textId="77777777" w:rsidR="00C300F5" w:rsidRPr="00183C3A" w:rsidRDefault="00C300F5" w:rsidP="00816728">
      <w:pPr>
        <w:ind w:left="720" w:firstLine="720"/>
        <w:jc w:val="both"/>
        <w:rPr>
          <w:rFonts w:eastAsia="TimesNewRomanPSMT" w:cstheme="minorHAnsi"/>
          <w:bCs/>
          <w:sz w:val="20"/>
          <w:szCs w:val="20"/>
        </w:rPr>
      </w:pPr>
    </w:p>
    <w:p w14:paraId="07BB782A" w14:textId="77777777" w:rsidR="00682CC2" w:rsidRPr="00183C3A" w:rsidRDefault="00523D58" w:rsidP="00816728">
      <w:pPr>
        <w:jc w:val="both"/>
        <w:rPr>
          <w:rFonts w:cstheme="minorHAnsi"/>
          <w:sz w:val="20"/>
          <w:szCs w:val="20"/>
        </w:rPr>
      </w:pPr>
      <w:proofErr w:type="spellStart"/>
      <w:r w:rsidRPr="00183C3A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183C3A">
        <w:rPr>
          <w:rFonts w:cstheme="minorHAnsi"/>
          <w:b/>
          <w:bCs/>
          <w:iCs/>
          <w:sz w:val="20"/>
          <w:szCs w:val="20"/>
        </w:rPr>
        <w:t>:</w:t>
      </w:r>
      <w:r w:rsidRPr="00183C3A">
        <w:rPr>
          <w:rFonts w:cstheme="minorHAnsi"/>
          <w:bCs/>
          <w:iCs/>
          <w:sz w:val="20"/>
          <w:szCs w:val="20"/>
        </w:rPr>
        <w:t xml:space="preserve"> </w:t>
      </w:r>
      <w:r w:rsidRPr="00183C3A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183C3A">
        <w:rPr>
          <w:rFonts w:cstheme="minorHAnsi"/>
          <w:b/>
          <w:sz w:val="20"/>
          <w:szCs w:val="20"/>
        </w:rPr>
        <w:t>понуђене</w:t>
      </w:r>
      <w:proofErr w:type="spellEnd"/>
      <w:r w:rsidRPr="00183C3A">
        <w:rPr>
          <w:rFonts w:cstheme="minorHAnsi"/>
          <w:b/>
          <w:sz w:val="20"/>
          <w:szCs w:val="20"/>
        </w:rPr>
        <w:t xml:space="preserve"> </w:t>
      </w:r>
      <w:r w:rsidRPr="00183C3A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183C3A">
        <w:rPr>
          <w:rFonts w:cstheme="minorHAnsi"/>
          <w:b/>
          <w:sz w:val="20"/>
          <w:szCs w:val="20"/>
        </w:rPr>
        <w:t>понуђач</w:t>
      </w:r>
      <w:proofErr w:type="spellEnd"/>
      <w:r w:rsidRPr="00183C3A">
        <w:rPr>
          <w:rFonts w:cstheme="minorHAnsi"/>
          <w:b/>
          <w:sz w:val="20"/>
          <w:szCs w:val="20"/>
        </w:rPr>
        <w:t xml:space="preserve"> </w:t>
      </w:r>
      <w:proofErr w:type="spellStart"/>
      <w:r w:rsidRPr="00183C3A">
        <w:rPr>
          <w:rFonts w:cstheme="minorHAnsi"/>
          <w:b/>
          <w:sz w:val="20"/>
          <w:szCs w:val="20"/>
        </w:rPr>
        <w:t>мора</w:t>
      </w:r>
      <w:proofErr w:type="spellEnd"/>
      <w:r w:rsidRPr="00183C3A">
        <w:rPr>
          <w:rFonts w:cstheme="minorHAnsi"/>
          <w:b/>
          <w:sz w:val="20"/>
          <w:szCs w:val="20"/>
        </w:rPr>
        <w:t xml:space="preserve"> </w:t>
      </w:r>
      <w:proofErr w:type="spellStart"/>
      <w:r w:rsidRPr="00183C3A">
        <w:rPr>
          <w:rFonts w:cstheme="minorHAnsi"/>
          <w:b/>
          <w:sz w:val="20"/>
          <w:szCs w:val="20"/>
        </w:rPr>
        <w:t>да</w:t>
      </w:r>
      <w:proofErr w:type="spellEnd"/>
      <w:r w:rsidRPr="00183C3A">
        <w:rPr>
          <w:rFonts w:cstheme="minorHAnsi"/>
          <w:b/>
          <w:sz w:val="20"/>
          <w:szCs w:val="20"/>
        </w:rPr>
        <w:t xml:space="preserve"> </w:t>
      </w:r>
      <w:proofErr w:type="spellStart"/>
      <w:r w:rsidRPr="00183C3A">
        <w:rPr>
          <w:rFonts w:cstheme="minorHAnsi"/>
          <w:b/>
          <w:sz w:val="20"/>
          <w:szCs w:val="20"/>
        </w:rPr>
        <w:t>попуни</w:t>
      </w:r>
      <w:proofErr w:type="spellEnd"/>
      <w:r w:rsidRPr="00183C3A">
        <w:rPr>
          <w:rFonts w:cstheme="minorHAnsi"/>
          <w:b/>
          <w:sz w:val="20"/>
          <w:szCs w:val="20"/>
        </w:rPr>
        <w:t>.</w:t>
      </w:r>
      <w:r w:rsidRPr="00183C3A">
        <w:rPr>
          <w:rFonts w:cstheme="minorHAnsi"/>
          <w:sz w:val="20"/>
          <w:szCs w:val="20"/>
        </w:rPr>
        <w:t xml:space="preserve"> </w:t>
      </w:r>
    </w:p>
    <w:sectPr w:rsidR="00682CC2" w:rsidRPr="00183C3A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189C6" w14:textId="77777777" w:rsidR="008D19FE" w:rsidRDefault="008D19FE" w:rsidP="00AB64DA">
      <w:pPr>
        <w:spacing w:after="0" w:line="240" w:lineRule="auto"/>
      </w:pPr>
      <w:r>
        <w:separator/>
      </w:r>
    </w:p>
  </w:endnote>
  <w:endnote w:type="continuationSeparator" w:id="0">
    <w:p w14:paraId="1DD79BA4" w14:textId="77777777" w:rsidR="008D19FE" w:rsidRDefault="008D19FE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CEE44C" w14:textId="77777777" w:rsidR="008A4D17" w:rsidRDefault="0046476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 w:rsidR="008A4D17">
          <w:t xml:space="preserve"> | </w:t>
        </w:r>
        <w:r w:rsidR="00FF1592">
          <w:rPr>
            <w:color w:val="7F7F7F" w:themeColor="background1" w:themeShade="7F"/>
            <w:spacing w:val="60"/>
          </w:rPr>
          <w:t>3</w:t>
        </w:r>
      </w:p>
      <w:p w14:paraId="29191EA3" w14:textId="77777777" w:rsidR="008A4D17" w:rsidRDefault="008D19FE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43B923C3" w14:textId="77777777" w:rsidR="00FA1EBF" w:rsidRDefault="00FA1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2305E" w14:textId="77777777" w:rsidR="008D19FE" w:rsidRDefault="008D19FE" w:rsidP="00AB64DA">
      <w:pPr>
        <w:spacing w:after="0" w:line="240" w:lineRule="auto"/>
      </w:pPr>
      <w:r>
        <w:separator/>
      </w:r>
    </w:p>
  </w:footnote>
  <w:footnote w:type="continuationSeparator" w:id="0">
    <w:p w14:paraId="61B93A71" w14:textId="77777777" w:rsidR="008D19FE" w:rsidRDefault="008D19FE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328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8163774">
    <w:abstractNumId w:val="2"/>
    <w:lvlOverride w:ilvl="0">
      <w:startOverride w:val="1"/>
    </w:lvlOverride>
  </w:num>
  <w:num w:numId="3" w16cid:durableId="176047417">
    <w:abstractNumId w:val="3"/>
    <w:lvlOverride w:ilvl="0">
      <w:startOverride w:val="1"/>
    </w:lvlOverride>
  </w:num>
  <w:num w:numId="4" w16cid:durableId="944112619">
    <w:abstractNumId w:val="4"/>
    <w:lvlOverride w:ilvl="0">
      <w:startOverride w:val="1"/>
    </w:lvlOverride>
  </w:num>
  <w:num w:numId="5" w16cid:durableId="477579303">
    <w:abstractNumId w:val="5"/>
    <w:lvlOverride w:ilvl="0">
      <w:startOverride w:val="3"/>
    </w:lvlOverride>
  </w:num>
  <w:num w:numId="6" w16cid:durableId="158245065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6280100">
    <w:abstractNumId w:val="2"/>
  </w:num>
  <w:num w:numId="8" w16cid:durableId="170925965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471437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489245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8528837">
    <w:abstractNumId w:val="14"/>
  </w:num>
  <w:num w:numId="12" w16cid:durableId="12921235">
    <w:abstractNumId w:val="38"/>
  </w:num>
  <w:num w:numId="13" w16cid:durableId="2033072312">
    <w:abstractNumId w:val="18"/>
  </w:num>
  <w:num w:numId="14" w16cid:durableId="157580540">
    <w:abstractNumId w:val="30"/>
  </w:num>
  <w:num w:numId="15" w16cid:durableId="492374750">
    <w:abstractNumId w:val="26"/>
  </w:num>
  <w:num w:numId="16" w16cid:durableId="661658818">
    <w:abstractNumId w:val="22"/>
  </w:num>
  <w:num w:numId="17" w16cid:durableId="1148399996">
    <w:abstractNumId w:val="12"/>
  </w:num>
  <w:num w:numId="18" w16cid:durableId="2093617931">
    <w:abstractNumId w:val="21"/>
  </w:num>
  <w:num w:numId="19" w16cid:durableId="773288641">
    <w:abstractNumId w:val="27"/>
  </w:num>
  <w:num w:numId="20" w16cid:durableId="116803994">
    <w:abstractNumId w:val="10"/>
  </w:num>
  <w:num w:numId="21" w16cid:durableId="1309017433">
    <w:abstractNumId w:val="7"/>
  </w:num>
  <w:num w:numId="22" w16cid:durableId="1222130740">
    <w:abstractNumId w:val="9"/>
  </w:num>
  <w:num w:numId="23" w16cid:durableId="1866402169">
    <w:abstractNumId w:val="6"/>
  </w:num>
  <w:num w:numId="24" w16cid:durableId="317854372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90062796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561254451">
    <w:abstractNumId w:val="19"/>
  </w:num>
  <w:num w:numId="27" w16cid:durableId="999843217">
    <w:abstractNumId w:val="34"/>
  </w:num>
  <w:num w:numId="28" w16cid:durableId="874387075">
    <w:abstractNumId w:val="28"/>
  </w:num>
  <w:num w:numId="29" w16cid:durableId="1720857028">
    <w:abstractNumId w:val="36"/>
  </w:num>
  <w:num w:numId="30" w16cid:durableId="1691028947">
    <w:abstractNumId w:val="35"/>
  </w:num>
  <w:num w:numId="31" w16cid:durableId="1486512226">
    <w:abstractNumId w:val="17"/>
  </w:num>
  <w:num w:numId="32" w16cid:durableId="163668404">
    <w:abstractNumId w:val="32"/>
  </w:num>
  <w:num w:numId="33" w16cid:durableId="19001652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5203737">
    <w:abstractNumId w:val="15"/>
  </w:num>
  <w:num w:numId="35" w16cid:durableId="1662124125">
    <w:abstractNumId w:val="33"/>
  </w:num>
  <w:num w:numId="36" w16cid:durableId="813252144">
    <w:abstractNumId w:val="16"/>
  </w:num>
  <w:num w:numId="37" w16cid:durableId="1625767648">
    <w:abstractNumId w:val="13"/>
  </w:num>
  <w:num w:numId="38" w16cid:durableId="1759209282">
    <w:abstractNumId w:val="25"/>
  </w:num>
  <w:num w:numId="39" w16cid:durableId="2019650885">
    <w:abstractNumId w:val="29"/>
  </w:num>
  <w:num w:numId="40" w16cid:durableId="1432703524">
    <w:abstractNumId w:val="23"/>
  </w:num>
  <w:num w:numId="41" w16cid:durableId="1939408928">
    <w:abstractNumId w:val="6"/>
  </w:num>
  <w:num w:numId="42" w16cid:durableId="127297978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5341826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11266"/>
    <w:rsid w:val="00016880"/>
    <w:rsid w:val="00016AA3"/>
    <w:rsid w:val="0002129D"/>
    <w:rsid w:val="00021863"/>
    <w:rsid w:val="0002316B"/>
    <w:rsid w:val="000236D1"/>
    <w:rsid w:val="00023766"/>
    <w:rsid w:val="00024EE1"/>
    <w:rsid w:val="00031CA3"/>
    <w:rsid w:val="00041DBB"/>
    <w:rsid w:val="00042B3F"/>
    <w:rsid w:val="00042C8C"/>
    <w:rsid w:val="00044D0B"/>
    <w:rsid w:val="000462B9"/>
    <w:rsid w:val="00051AF4"/>
    <w:rsid w:val="000524A9"/>
    <w:rsid w:val="000658FE"/>
    <w:rsid w:val="00067B07"/>
    <w:rsid w:val="000707D0"/>
    <w:rsid w:val="00070BE5"/>
    <w:rsid w:val="00074DDA"/>
    <w:rsid w:val="00075E82"/>
    <w:rsid w:val="00075F7D"/>
    <w:rsid w:val="00082A09"/>
    <w:rsid w:val="0008379F"/>
    <w:rsid w:val="000874FC"/>
    <w:rsid w:val="000928BE"/>
    <w:rsid w:val="00093A11"/>
    <w:rsid w:val="00094D50"/>
    <w:rsid w:val="000A1754"/>
    <w:rsid w:val="000A5568"/>
    <w:rsid w:val="000A56D1"/>
    <w:rsid w:val="000A7AE4"/>
    <w:rsid w:val="000A7F7B"/>
    <w:rsid w:val="000B43E8"/>
    <w:rsid w:val="000C423E"/>
    <w:rsid w:val="000C7069"/>
    <w:rsid w:val="000D052E"/>
    <w:rsid w:val="000D0F1C"/>
    <w:rsid w:val="000D4786"/>
    <w:rsid w:val="000E101E"/>
    <w:rsid w:val="000E57FB"/>
    <w:rsid w:val="000E6C41"/>
    <w:rsid w:val="000E7523"/>
    <w:rsid w:val="000E79A5"/>
    <w:rsid w:val="000F166D"/>
    <w:rsid w:val="000F21F7"/>
    <w:rsid w:val="0010011A"/>
    <w:rsid w:val="00102664"/>
    <w:rsid w:val="001158E2"/>
    <w:rsid w:val="001169C9"/>
    <w:rsid w:val="0011779D"/>
    <w:rsid w:val="0012241F"/>
    <w:rsid w:val="001259B7"/>
    <w:rsid w:val="00134E24"/>
    <w:rsid w:val="0014416D"/>
    <w:rsid w:val="00144F13"/>
    <w:rsid w:val="00146CA1"/>
    <w:rsid w:val="001471F7"/>
    <w:rsid w:val="00151B54"/>
    <w:rsid w:val="001776CE"/>
    <w:rsid w:val="00182E97"/>
    <w:rsid w:val="00183C3A"/>
    <w:rsid w:val="001846E9"/>
    <w:rsid w:val="00193031"/>
    <w:rsid w:val="00194938"/>
    <w:rsid w:val="001969AD"/>
    <w:rsid w:val="001A2989"/>
    <w:rsid w:val="001A6381"/>
    <w:rsid w:val="001A6C00"/>
    <w:rsid w:val="001B234D"/>
    <w:rsid w:val="001B2FEC"/>
    <w:rsid w:val="001B38C6"/>
    <w:rsid w:val="001B73C9"/>
    <w:rsid w:val="001C3799"/>
    <w:rsid w:val="001C3C3A"/>
    <w:rsid w:val="001C4E09"/>
    <w:rsid w:val="001C5A50"/>
    <w:rsid w:val="001D10BF"/>
    <w:rsid w:val="001D533B"/>
    <w:rsid w:val="001E2276"/>
    <w:rsid w:val="001F0742"/>
    <w:rsid w:val="001F77B4"/>
    <w:rsid w:val="00206E47"/>
    <w:rsid w:val="00206E83"/>
    <w:rsid w:val="002115AD"/>
    <w:rsid w:val="002134D4"/>
    <w:rsid w:val="0021394A"/>
    <w:rsid w:val="002177C6"/>
    <w:rsid w:val="002265E3"/>
    <w:rsid w:val="00236120"/>
    <w:rsid w:val="00243009"/>
    <w:rsid w:val="002476A1"/>
    <w:rsid w:val="002509E6"/>
    <w:rsid w:val="00250E88"/>
    <w:rsid w:val="002511B8"/>
    <w:rsid w:val="0025510F"/>
    <w:rsid w:val="00255C80"/>
    <w:rsid w:val="0026149B"/>
    <w:rsid w:val="00263748"/>
    <w:rsid w:val="00265410"/>
    <w:rsid w:val="00281EB0"/>
    <w:rsid w:val="00291B2B"/>
    <w:rsid w:val="00294AC2"/>
    <w:rsid w:val="00294BF1"/>
    <w:rsid w:val="00296D30"/>
    <w:rsid w:val="0029772F"/>
    <w:rsid w:val="002A0B6D"/>
    <w:rsid w:val="002A645D"/>
    <w:rsid w:val="002B78D9"/>
    <w:rsid w:val="002C19D4"/>
    <w:rsid w:val="002C233C"/>
    <w:rsid w:val="002C2454"/>
    <w:rsid w:val="002C53C2"/>
    <w:rsid w:val="002D2728"/>
    <w:rsid w:val="002E0218"/>
    <w:rsid w:val="002E1F48"/>
    <w:rsid w:val="002E5256"/>
    <w:rsid w:val="002E5D9D"/>
    <w:rsid w:val="002E669A"/>
    <w:rsid w:val="002E71EC"/>
    <w:rsid w:val="002F4B7B"/>
    <w:rsid w:val="00310C47"/>
    <w:rsid w:val="00314462"/>
    <w:rsid w:val="003155D8"/>
    <w:rsid w:val="00323805"/>
    <w:rsid w:val="00327E92"/>
    <w:rsid w:val="00336A13"/>
    <w:rsid w:val="00342050"/>
    <w:rsid w:val="00343D2F"/>
    <w:rsid w:val="003515E9"/>
    <w:rsid w:val="00363C9B"/>
    <w:rsid w:val="003653DD"/>
    <w:rsid w:val="003805E0"/>
    <w:rsid w:val="00380C7B"/>
    <w:rsid w:val="00381916"/>
    <w:rsid w:val="00383CD4"/>
    <w:rsid w:val="00383EFC"/>
    <w:rsid w:val="00387D26"/>
    <w:rsid w:val="00390B4A"/>
    <w:rsid w:val="003947CD"/>
    <w:rsid w:val="003A70F9"/>
    <w:rsid w:val="003B1BB9"/>
    <w:rsid w:val="003B388E"/>
    <w:rsid w:val="003B489B"/>
    <w:rsid w:val="003B50BA"/>
    <w:rsid w:val="003C7463"/>
    <w:rsid w:val="003D1195"/>
    <w:rsid w:val="003D238E"/>
    <w:rsid w:val="003D246B"/>
    <w:rsid w:val="003D3A72"/>
    <w:rsid w:val="003E2DF8"/>
    <w:rsid w:val="003F0633"/>
    <w:rsid w:val="003F5187"/>
    <w:rsid w:val="003F7946"/>
    <w:rsid w:val="00403373"/>
    <w:rsid w:val="004066E4"/>
    <w:rsid w:val="004109A9"/>
    <w:rsid w:val="0041518D"/>
    <w:rsid w:val="00417D13"/>
    <w:rsid w:val="004212C9"/>
    <w:rsid w:val="00422B13"/>
    <w:rsid w:val="00425425"/>
    <w:rsid w:val="00425B41"/>
    <w:rsid w:val="004279C3"/>
    <w:rsid w:val="004362CF"/>
    <w:rsid w:val="0043790E"/>
    <w:rsid w:val="00440464"/>
    <w:rsid w:val="004460AA"/>
    <w:rsid w:val="00446C70"/>
    <w:rsid w:val="00447349"/>
    <w:rsid w:val="00451B5B"/>
    <w:rsid w:val="004530F7"/>
    <w:rsid w:val="00453DB6"/>
    <w:rsid w:val="00456F25"/>
    <w:rsid w:val="00460EC3"/>
    <w:rsid w:val="00464768"/>
    <w:rsid w:val="00467D4D"/>
    <w:rsid w:val="00467F02"/>
    <w:rsid w:val="00475EDC"/>
    <w:rsid w:val="0047797B"/>
    <w:rsid w:val="00486355"/>
    <w:rsid w:val="004863B6"/>
    <w:rsid w:val="0049027D"/>
    <w:rsid w:val="00492D94"/>
    <w:rsid w:val="004A1AEB"/>
    <w:rsid w:val="004A262E"/>
    <w:rsid w:val="004A3EE8"/>
    <w:rsid w:val="004A6A14"/>
    <w:rsid w:val="004B04D1"/>
    <w:rsid w:val="004B1464"/>
    <w:rsid w:val="004B6D6B"/>
    <w:rsid w:val="004C0162"/>
    <w:rsid w:val="004D42B9"/>
    <w:rsid w:val="004E0042"/>
    <w:rsid w:val="004E2218"/>
    <w:rsid w:val="004E418D"/>
    <w:rsid w:val="004E4BF6"/>
    <w:rsid w:val="004F376A"/>
    <w:rsid w:val="004F5A28"/>
    <w:rsid w:val="0050245A"/>
    <w:rsid w:val="00512D8F"/>
    <w:rsid w:val="005138D7"/>
    <w:rsid w:val="00523D58"/>
    <w:rsid w:val="005404FE"/>
    <w:rsid w:val="005422B6"/>
    <w:rsid w:val="0054611B"/>
    <w:rsid w:val="0055128C"/>
    <w:rsid w:val="00551D69"/>
    <w:rsid w:val="005566EF"/>
    <w:rsid w:val="0056382E"/>
    <w:rsid w:val="005642A5"/>
    <w:rsid w:val="00572072"/>
    <w:rsid w:val="00573ADA"/>
    <w:rsid w:val="0057489F"/>
    <w:rsid w:val="00575738"/>
    <w:rsid w:val="005811E5"/>
    <w:rsid w:val="00586710"/>
    <w:rsid w:val="005904C2"/>
    <w:rsid w:val="0059321B"/>
    <w:rsid w:val="005974E6"/>
    <w:rsid w:val="005A0EF2"/>
    <w:rsid w:val="005A419C"/>
    <w:rsid w:val="005A4CE6"/>
    <w:rsid w:val="005A7872"/>
    <w:rsid w:val="005A7DD7"/>
    <w:rsid w:val="005B42D9"/>
    <w:rsid w:val="005C25A9"/>
    <w:rsid w:val="005C3261"/>
    <w:rsid w:val="005C42C9"/>
    <w:rsid w:val="005C5E26"/>
    <w:rsid w:val="005D382B"/>
    <w:rsid w:val="005E0BE7"/>
    <w:rsid w:val="005F0014"/>
    <w:rsid w:val="005F191B"/>
    <w:rsid w:val="005F2EF8"/>
    <w:rsid w:val="005F5E42"/>
    <w:rsid w:val="00601EB2"/>
    <w:rsid w:val="00603EC1"/>
    <w:rsid w:val="00607CE6"/>
    <w:rsid w:val="0061389C"/>
    <w:rsid w:val="00615059"/>
    <w:rsid w:val="00617B22"/>
    <w:rsid w:val="006358D5"/>
    <w:rsid w:val="006374F4"/>
    <w:rsid w:val="006400C3"/>
    <w:rsid w:val="00645FFF"/>
    <w:rsid w:val="006476B7"/>
    <w:rsid w:val="00650DCE"/>
    <w:rsid w:val="006576D9"/>
    <w:rsid w:val="0066420D"/>
    <w:rsid w:val="00664669"/>
    <w:rsid w:val="0066673C"/>
    <w:rsid w:val="006677E4"/>
    <w:rsid w:val="006717BA"/>
    <w:rsid w:val="0067763D"/>
    <w:rsid w:val="00682CC2"/>
    <w:rsid w:val="006866F6"/>
    <w:rsid w:val="00694F33"/>
    <w:rsid w:val="006A2089"/>
    <w:rsid w:val="006A2BAA"/>
    <w:rsid w:val="006A407F"/>
    <w:rsid w:val="006C1D49"/>
    <w:rsid w:val="006C20F3"/>
    <w:rsid w:val="006C5F8B"/>
    <w:rsid w:val="006C781A"/>
    <w:rsid w:val="006D1E3B"/>
    <w:rsid w:val="006D39A4"/>
    <w:rsid w:val="006D39C9"/>
    <w:rsid w:val="006E7C5A"/>
    <w:rsid w:val="006F462D"/>
    <w:rsid w:val="006F4EE7"/>
    <w:rsid w:val="00705321"/>
    <w:rsid w:val="0070708D"/>
    <w:rsid w:val="0070746C"/>
    <w:rsid w:val="0071160B"/>
    <w:rsid w:val="007118CF"/>
    <w:rsid w:val="0071769A"/>
    <w:rsid w:val="007220D7"/>
    <w:rsid w:val="00732AC4"/>
    <w:rsid w:val="007334D6"/>
    <w:rsid w:val="00735771"/>
    <w:rsid w:val="00736DD0"/>
    <w:rsid w:val="0074062D"/>
    <w:rsid w:val="00744800"/>
    <w:rsid w:val="00746D12"/>
    <w:rsid w:val="00747905"/>
    <w:rsid w:val="007535E7"/>
    <w:rsid w:val="00754303"/>
    <w:rsid w:val="00760515"/>
    <w:rsid w:val="00760A2A"/>
    <w:rsid w:val="00766620"/>
    <w:rsid w:val="0076760A"/>
    <w:rsid w:val="00767BCE"/>
    <w:rsid w:val="007749FA"/>
    <w:rsid w:val="00782743"/>
    <w:rsid w:val="007871E1"/>
    <w:rsid w:val="00787D9D"/>
    <w:rsid w:val="00793986"/>
    <w:rsid w:val="007A2B9E"/>
    <w:rsid w:val="007A43BE"/>
    <w:rsid w:val="007B0E5C"/>
    <w:rsid w:val="007B25C0"/>
    <w:rsid w:val="007B4095"/>
    <w:rsid w:val="007C0446"/>
    <w:rsid w:val="007C0CDB"/>
    <w:rsid w:val="007C26B4"/>
    <w:rsid w:val="007C32AA"/>
    <w:rsid w:val="007C5C7B"/>
    <w:rsid w:val="007C695C"/>
    <w:rsid w:val="007D4BBF"/>
    <w:rsid w:val="007E54CD"/>
    <w:rsid w:val="007E6FC7"/>
    <w:rsid w:val="007F3946"/>
    <w:rsid w:val="007F788E"/>
    <w:rsid w:val="00801B33"/>
    <w:rsid w:val="00801E29"/>
    <w:rsid w:val="00806078"/>
    <w:rsid w:val="008120D4"/>
    <w:rsid w:val="008162DF"/>
    <w:rsid w:val="00816728"/>
    <w:rsid w:val="008212CE"/>
    <w:rsid w:val="00831757"/>
    <w:rsid w:val="00835CA4"/>
    <w:rsid w:val="008363A2"/>
    <w:rsid w:val="00841145"/>
    <w:rsid w:val="00843B57"/>
    <w:rsid w:val="00844026"/>
    <w:rsid w:val="00850797"/>
    <w:rsid w:val="00851FD2"/>
    <w:rsid w:val="008522D5"/>
    <w:rsid w:val="00854B13"/>
    <w:rsid w:val="008571C0"/>
    <w:rsid w:val="0086224A"/>
    <w:rsid w:val="00863CDC"/>
    <w:rsid w:val="00864D06"/>
    <w:rsid w:val="0086573C"/>
    <w:rsid w:val="00865CDC"/>
    <w:rsid w:val="00866206"/>
    <w:rsid w:val="00870A38"/>
    <w:rsid w:val="00883F83"/>
    <w:rsid w:val="00886EB8"/>
    <w:rsid w:val="00891A92"/>
    <w:rsid w:val="00892422"/>
    <w:rsid w:val="00893261"/>
    <w:rsid w:val="008974BE"/>
    <w:rsid w:val="008A0F25"/>
    <w:rsid w:val="008A2127"/>
    <w:rsid w:val="008A4D17"/>
    <w:rsid w:val="008B40E3"/>
    <w:rsid w:val="008B7148"/>
    <w:rsid w:val="008C1DDD"/>
    <w:rsid w:val="008C74C6"/>
    <w:rsid w:val="008D19FE"/>
    <w:rsid w:val="008E22A0"/>
    <w:rsid w:val="008E68CB"/>
    <w:rsid w:val="008F2386"/>
    <w:rsid w:val="0090541C"/>
    <w:rsid w:val="00907DEC"/>
    <w:rsid w:val="00911C4F"/>
    <w:rsid w:val="009120B9"/>
    <w:rsid w:val="00912154"/>
    <w:rsid w:val="00912599"/>
    <w:rsid w:val="009205DD"/>
    <w:rsid w:val="00920C43"/>
    <w:rsid w:val="00921275"/>
    <w:rsid w:val="00923A29"/>
    <w:rsid w:val="00934CA3"/>
    <w:rsid w:val="009365EE"/>
    <w:rsid w:val="00937012"/>
    <w:rsid w:val="00943859"/>
    <w:rsid w:val="00945279"/>
    <w:rsid w:val="00952F7F"/>
    <w:rsid w:val="00953291"/>
    <w:rsid w:val="00953F68"/>
    <w:rsid w:val="009549A9"/>
    <w:rsid w:val="00957DAB"/>
    <w:rsid w:val="00970892"/>
    <w:rsid w:val="00971FAA"/>
    <w:rsid w:val="00976607"/>
    <w:rsid w:val="009774CC"/>
    <w:rsid w:val="009804C2"/>
    <w:rsid w:val="0098492A"/>
    <w:rsid w:val="009863BB"/>
    <w:rsid w:val="009A29CB"/>
    <w:rsid w:val="009A5EBD"/>
    <w:rsid w:val="009B27F1"/>
    <w:rsid w:val="009D20FD"/>
    <w:rsid w:val="009D2251"/>
    <w:rsid w:val="009D2B31"/>
    <w:rsid w:val="009D33EA"/>
    <w:rsid w:val="009D712A"/>
    <w:rsid w:val="009D7F3D"/>
    <w:rsid w:val="009E1697"/>
    <w:rsid w:val="009E2A68"/>
    <w:rsid w:val="009E566B"/>
    <w:rsid w:val="009F0C5D"/>
    <w:rsid w:val="009F0E88"/>
    <w:rsid w:val="009F3543"/>
    <w:rsid w:val="00A013D7"/>
    <w:rsid w:val="00A06A47"/>
    <w:rsid w:val="00A102B2"/>
    <w:rsid w:val="00A102FA"/>
    <w:rsid w:val="00A1115D"/>
    <w:rsid w:val="00A246DB"/>
    <w:rsid w:val="00A3055F"/>
    <w:rsid w:val="00A310A9"/>
    <w:rsid w:val="00A351FA"/>
    <w:rsid w:val="00A40691"/>
    <w:rsid w:val="00A420A9"/>
    <w:rsid w:val="00A44E7D"/>
    <w:rsid w:val="00A57FD8"/>
    <w:rsid w:val="00A665C4"/>
    <w:rsid w:val="00A723E5"/>
    <w:rsid w:val="00A73D4E"/>
    <w:rsid w:val="00A76BDB"/>
    <w:rsid w:val="00A81A3C"/>
    <w:rsid w:val="00A81D0A"/>
    <w:rsid w:val="00A85538"/>
    <w:rsid w:val="00A86B41"/>
    <w:rsid w:val="00A87C14"/>
    <w:rsid w:val="00A93F36"/>
    <w:rsid w:val="00A961E1"/>
    <w:rsid w:val="00AA18DD"/>
    <w:rsid w:val="00AA3096"/>
    <w:rsid w:val="00AA4389"/>
    <w:rsid w:val="00AA528C"/>
    <w:rsid w:val="00AA7710"/>
    <w:rsid w:val="00AB1861"/>
    <w:rsid w:val="00AB310E"/>
    <w:rsid w:val="00AB35C6"/>
    <w:rsid w:val="00AB3E25"/>
    <w:rsid w:val="00AB64DA"/>
    <w:rsid w:val="00AB6A7C"/>
    <w:rsid w:val="00AC22D4"/>
    <w:rsid w:val="00AC41F7"/>
    <w:rsid w:val="00AD4C81"/>
    <w:rsid w:val="00AD785F"/>
    <w:rsid w:val="00AE4C54"/>
    <w:rsid w:val="00AF0692"/>
    <w:rsid w:val="00AF0965"/>
    <w:rsid w:val="00B023EF"/>
    <w:rsid w:val="00B0379D"/>
    <w:rsid w:val="00B07320"/>
    <w:rsid w:val="00B10D9D"/>
    <w:rsid w:val="00B14473"/>
    <w:rsid w:val="00B16744"/>
    <w:rsid w:val="00B233D7"/>
    <w:rsid w:val="00B32706"/>
    <w:rsid w:val="00B37F5D"/>
    <w:rsid w:val="00B46773"/>
    <w:rsid w:val="00B47BB5"/>
    <w:rsid w:val="00B52F8A"/>
    <w:rsid w:val="00B55641"/>
    <w:rsid w:val="00B60ECA"/>
    <w:rsid w:val="00B6135A"/>
    <w:rsid w:val="00B62F21"/>
    <w:rsid w:val="00B707CD"/>
    <w:rsid w:val="00B857C1"/>
    <w:rsid w:val="00B86A17"/>
    <w:rsid w:val="00B914FD"/>
    <w:rsid w:val="00B976EA"/>
    <w:rsid w:val="00BA3359"/>
    <w:rsid w:val="00BA3C5C"/>
    <w:rsid w:val="00BA501D"/>
    <w:rsid w:val="00BA7ED6"/>
    <w:rsid w:val="00BB20ED"/>
    <w:rsid w:val="00BB40B0"/>
    <w:rsid w:val="00BB5CE4"/>
    <w:rsid w:val="00BB67D0"/>
    <w:rsid w:val="00BC1A69"/>
    <w:rsid w:val="00BC20C7"/>
    <w:rsid w:val="00BC2FFA"/>
    <w:rsid w:val="00BC4767"/>
    <w:rsid w:val="00BD5798"/>
    <w:rsid w:val="00BE0091"/>
    <w:rsid w:val="00BE10DE"/>
    <w:rsid w:val="00BE11C0"/>
    <w:rsid w:val="00BE5136"/>
    <w:rsid w:val="00BE69A0"/>
    <w:rsid w:val="00BE6D38"/>
    <w:rsid w:val="00BF4823"/>
    <w:rsid w:val="00C031A3"/>
    <w:rsid w:val="00C043AD"/>
    <w:rsid w:val="00C04581"/>
    <w:rsid w:val="00C1374C"/>
    <w:rsid w:val="00C13CA3"/>
    <w:rsid w:val="00C17529"/>
    <w:rsid w:val="00C17F26"/>
    <w:rsid w:val="00C20BE3"/>
    <w:rsid w:val="00C22126"/>
    <w:rsid w:val="00C22D3B"/>
    <w:rsid w:val="00C300F5"/>
    <w:rsid w:val="00C333A3"/>
    <w:rsid w:val="00C3688A"/>
    <w:rsid w:val="00C36F42"/>
    <w:rsid w:val="00C40F79"/>
    <w:rsid w:val="00C441C4"/>
    <w:rsid w:val="00C44872"/>
    <w:rsid w:val="00C50893"/>
    <w:rsid w:val="00C5437C"/>
    <w:rsid w:val="00C565C4"/>
    <w:rsid w:val="00C62DEF"/>
    <w:rsid w:val="00C77DE4"/>
    <w:rsid w:val="00C874B6"/>
    <w:rsid w:val="00C905F4"/>
    <w:rsid w:val="00C91296"/>
    <w:rsid w:val="00C93AB0"/>
    <w:rsid w:val="00C97F7E"/>
    <w:rsid w:val="00CA2031"/>
    <w:rsid w:val="00CA59DA"/>
    <w:rsid w:val="00CA5C75"/>
    <w:rsid w:val="00CB0CD0"/>
    <w:rsid w:val="00CB0DC2"/>
    <w:rsid w:val="00CB5C44"/>
    <w:rsid w:val="00CC0DCC"/>
    <w:rsid w:val="00CC1387"/>
    <w:rsid w:val="00CC2040"/>
    <w:rsid w:val="00CC3F3C"/>
    <w:rsid w:val="00CC4408"/>
    <w:rsid w:val="00CD0726"/>
    <w:rsid w:val="00CD4929"/>
    <w:rsid w:val="00CD687E"/>
    <w:rsid w:val="00CE2210"/>
    <w:rsid w:val="00CE23E7"/>
    <w:rsid w:val="00CE2FEF"/>
    <w:rsid w:val="00CE463C"/>
    <w:rsid w:val="00CE73F3"/>
    <w:rsid w:val="00CF0C73"/>
    <w:rsid w:val="00CF3432"/>
    <w:rsid w:val="00CF3E60"/>
    <w:rsid w:val="00D0263D"/>
    <w:rsid w:val="00D02EAD"/>
    <w:rsid w:val="00D03394"/>
    <w:rsid w:val="00D0652F"/>
    <w:rsid w:val="00D1487C"/>
    <w:rsid w:val="00D14CE4"/>
    <w:rsid w:val="00D15008"/>
    <w:rsid w:val="00D202BB"/>
    <w:rsid w:val="00D253D8"/>
    <w:rsid w:val="00D2593C"/>
    <w:rsid w:val="00D3341A"/>
    <w:rsid w:val="00D421CE"/>
    <w:rsid w:val="00D50909"/>
    <w:rsid w:val="00D57E52"/>
    <w:rsid w:val="00D622AF"/>
    <w:rsid w:val="00D65088"/>
    <w:rsid w:val="00D70B98"/>
    <w:rsid w:val="00D720F4"/>
    <w:rsid w:val="00D75671"/>
    <w:rsid w:val="00D836BF"/>
    <w:rsid w:val="00D83F45"/>
    <w:rsid w:val="00D84E9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B6AA4"/>
    <w:rsid w:val="00DC1EBE"/>
    <w:rsid w:val="00DC2353"/>
    <w:rsid w:val="00DC2864"/>
    <w:rsid w:val="00DC6FF4"/>
    <w:rsid w:val="00DD0208"/>
    <w:rsid w:val="00DD0834"/>
    <w:rsid w:val="00DD5B52"/>
    <w:rsid w:val="00DE4043"/>
    <w:rsid w:val="00DE444F"/>
    <w:rsid w:val="00DE5DCC"/>
    <w:rsid w:val="00DE657C"/>
    <w:rsid w:val="00DF329A"/>
    <w:rsid w:val="00DF63FC"/>
    <w:rsid w:val="00DF6DC5"/>
    <w:rsid w:val="00DF7795"/>
    <w:rsid w:val="00E03CED"/>
    <w:rsid w:val="00E044E7"/>
    <w:rsid w:val="00E149BC"/>
    <w:rsid w:val="00E158A7"/>
    <w:rsid w:val="00E16307"/>
    <w:rsid w:val="00E27076"/>
    <w:rsid w:val="00E273D6"/>
    <w:rsid w:val="00E30E67"/>
    <w:rsid w:val="00E31C07"/>
    <w:rsid w:val="00E325CE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24CB"/>
    <w:rsid w:val="00E547F7"/>
    <w:rsid w:val="00E566D0"/>
    <w:rsid w:val="00E61A9E"/>
    <w:rsid w:val="00E661D9"/>
    <w:rsid w:val="00E73491"/>
    <w:rsid w:val="00E77CE0"/>
    <w:rsid w:val="00E83C43"/>
    <w:rsid w:val="00E854D3"/>
    <w:rsid w:val="00E85D58"/>
    <w:rsid w:val="00EA0C03"/>
    <w:rsid w:val="00EA64C9"/>
    <w:rsid w:val="00EA69B0"/>
    <w:rsid w:val="00EB3A3B"/>
    <w:rsid w:val="00EB4A6C"/>
    <w:rsid w:val="00EC2EC8"/>
    <w:rsid w:val="00EC50AE"/>
    <w:rsid w:val="00EC6A8B"/>
    <w:rsid w:val="00ED4183"/>
    <w:rsid w:val="00ED5D86"/>
    <w:rsid w:val="00ED7458"/>
    <w:rsid w:val="00EE3AFD"/>
    <w:rsid w:val="00EE6076"/>
    <w:rsid w:val="00EE6F86"/>
    <w:rsid w:val="00EE7BDC"/>
    <w:rsid w:val="00EF1DB5"/>
    <w:rsid w:val="00EF3C60"/>
    <w:rsid w:val="00EF406C"/>
    <w:rsid w:val="00EF498E"/>
    <w:rsid w:val="00F00F09"/>
    <w:rsid w:val="00F01415"/>
    <w:rsid w:val="00F0274E"/>
    <w:rsid w:val="00F04C41"/>
    <w:rsid w:val="00F05FD5"/>
    <w:rsid w:val="00F12C57"/>
    <w:rsid w:val="00F20BD0"/>
    <w:rsid w:val="00F24256"/>
    <w:rsid w:val="00F27094"/>
    <w:rsid w:val="00F316DB"/>
    <w:rsid w:val="00F32671"/>
    <w:rsid w:val="00F33E5C"/>
    <w:rsid w:val="00F3615F"/>
    <w:rsid w:val="00F3718E"/>
    <w:rsid w:val="00F408F3"/>
    <w:rsid w:val="00F464D1"/>
    <w:rsid w:val="00F539D9"/>
    <w:rsid w:val="00F54310"/>
    <w:rsid w:val="00F7191B"/>
    <w:rsid w:val="00F73E66"/>
    <w:rsid w:val="00F742EC"/>
    <w:rsid w:val="00F81D73"/>
    <w:rsid w:val="00F849FD"/>
    <w:rsid w:val="00F86A15"/>
    <w:rsid w:val="00F922AF"/>
    <w:rsid w:val="00F930D7"/>
    <w:rsid w:val="00F95C3D"/>
    <w:rsid w:val="00FA1EBF"/>
    <w:rsid w:val="00FA2768"/>
    <w:rsid w:val="00FA35D8"/>
    <w:rsid w:val="00FA4282"/>
    <w:rsid w:val="00FB14CF"/>
    <w:rsid w:val="00FB202F"/>
    <w:rsid w:val="00FC0310"/>
    <w:rsid w:val="00FC3B83"/>
    <w:rsid w:val="00FD10B2"/>
    <w:rsid w:val="00FD1558"/>
    <w:rsid w:val="00FE5752"/>
    <w:rsid w:val="00FF04F7"/>
    <w:rsid w:val="00FF1592"/>
    <w:rsid w:val="00FF3F3E"/>
    <w:rsid w:val="00FF4804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A6760"/>
  <w15:docId w15:val="{F4C87140-ECAF-4D1D-921A-BDF42C33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4147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458</cp:revision>
  <cp:lastPrinted>2023-07-17T08:21:00Z</cp:lastPrinted>
  <dcterms:created xsi:type="dcterms:W3CDTF">2017-06-14T17:58:00Z</dcterms:created>
  <dcterms:modified xsi:type="dcterms:W3CDTF">2026-06-07T07:37:00Z</dcterms:modified>
</cp:coreProperties>
</file>